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491FE" w14:textId="77777777" w:rsidR="001741EE" w:rsidRDefault="001741EE" w:rsidP="001741EE"/>
    <w:p w14:paraId="41A5E644" w14:textId="77777777" w:rsidR="005E1762" w:rsidRDefault="001741EE" w:rsidP="005E1762">
      <w:pPr>
        <w:rPr>
          <w:b/>
          <w:bCs/>
        </w:rPr>
      </w:pPr>
      <w:r w:rsidRPr="00685640">
        <w:rPr>
          <w:rFonts w:ascii="Calibri" w:hAnsi="Calibri"/>
          <w:noProof/>
          <w:sz w:val="22"/>
          <w:szCs w:val="22"/>
        </w:rPr>
        <w:drawing>
          <wp:inline distT="0" distB="0" distL="0" distR="0" wp14:anchorId="5B7FD8FA" wp14:editId="2EAAC204">
            <wp:extent cx="990600" cy="41910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CF498" w14:textId="7D11C96A" w:rsidR="001741EE" w:rsidRPr="001741EE" w:rsidRDefault="005E1762" w:rsidP="005E1762">
      <w:pPr>
        <w:jc w:val="right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="00944EF7">
        <w:rPr>
          <w:rFonts w:asciiTheme="minorHAnsi" w:hAnsiTheme="minorHAnsi" w:cstheme="minorHAnsi"/>
          <w:sz w:val="22"/>
          <w:szCs w:val="22"/>
        </w:rPr>
        <w:t>a</w:t>
      </w:r>
      <w:r w:rsidR="001741EE" w:rsidRPr="001741EE">
        <w:rPr>
          <w:rFonts w:asciiTheme="minorHAnsi" w:hAnsiTheme="minorHAnsi" w:cstheme="minorHAnsi"/>
          <w:sz w:val="22"/>
          <w:szCs w:val="22"/>
        </w:rPr>
        <w:t xml:space="preserve">łącznik nr </w:t>
      </w:r>
      <w:r w:rsidR="00BB4D6A">
        <w:rPr>
          <w:rFonts w:asciiTheme="minorHAnsi" w:hAnsiTheme="minorHAnsi" w:cstheme="minorHAnsi"/>
          <w:sz w:val="22"/>
          <w:szCs w:val="22"/>
        </w:rPr>
        <w:t>3</w:t>
      </w:r>
      <w:r w:rsidR="001741EE" w:rsidRPr="001741EE">
        <w:rPr>
          <w:rFonts w:asciiTheme="minorHAnsi" w:hAnsiTheme="minorHAnsi" w:cstheme="minorHAnsi"/>
          <w:sz w:val="22"/>
          <w:szCs w:val="22"/>
        </w:rPr>
        <w:t xml:space="preserve"> do SIWZ</w:t>
      </w:r>
    </w:p>
    <w:p w14:paraId="5E1C7492" w14:textId="213054CB" w:rsidR="0094469F" w:rsidRPr="0094469F" w:rsidRDefault="0094469F" w:rsidP="0094469F"/>
    <w:p w14:paraId="69741FE8" w14:textId="45D362D5" w:rsidR="00516B15" w:rsidRPr="005E1762" w:rsidRDefault="00516B15" w:rsidP="0078002B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5E1762">
        <w:rPr>
          <w:rFonts w:asciiTheme="minorHAnsi" w:hAnsiTheme="minorHAnsi" w:cstheme="minorHAnsi"/>
          <w:sz w:val="22"/>
          <w:szCs w:val="22"/>
        </w:rPr>
        <w:t>U</w:t>
      </w:r>
      <w:r w:rsidR="005E1762" w:rsidRPr="005E1762">
        <w:rPr>
          <w:rFonts w:asciiTheme="minorHAnsi" w:hAnsiTheme="minorHAnsi" w:cstheme="minorHAnsi"/>
          <w:sz w:val="22"/>
          <w:szCs w:val="22"/>
        </w:rPr>
        <w:t>mowa</w:t>
      </w:r>
      <w:r w:rsidRPr="005E1762">
        <w:rPr>
          <w:rFonts w:asciiTheme="minorHAnsi" w:hAnsiTheme="minorHAnsi" w:cstheme="minorHAnsi"/>
          <w:sz w:val="22"/>
          <w:szCs w:val="22"/>
        </w:rPr>
        <w:t xml:space="preserve"> </w:t>
      </w:r>
      <w:r w:rsidR="00BB4D6A" w:rsidRPr="005E1762">
        <w:rPr>
          <w:rFonts w:asciiTheme="minorHAnsi" w:hAnsiTheme="minorHAnsi" w:cstheme="minorHAnsi"/>
          <w:sz w:val="22"/>
          <w:szCs w:val="22"/>
        </w:rPr>
        <w:t xml:space="preserve">na dostawę </w:t>
      </w:r>
      <w:r w:rsidR="00CF063D" w:rsidRPr="005E1762">
        <w:rPr>
          <w:rFonts w:asciiTheme="minorHAnsi" w:hAnsiTheme="minorHAnsi" w:cstheme="minorHAnsi"/>
          <w:sz w:val="22"/>
          <w:szCs w:val="22"/>
        </w:rPr>
        <w:t>materiałów biurowych</w:t>
      </w:r>
      <w:r w:rsidR="00A13529" w:rsidRPr="005E1762">
        <w:rPr>
          <w:rFonts w:asciiTheme="minorHAnsi" w:hAnsiTheme="minorHAnsi" w:cstheme="minorHAnsi"/>
          <w:sz w:val="22"/>
          <w:szCs w:val="22"/>
        </w:rPr>
        <w:t xml:space="preserve"> dla MPEC Nowy Sącz</w:t>
      </w:r>
    </w:p>
    <w:p w14:paraId="26F900E4" w14:textId="7DC401EE" w:rsidR="00516B15" w:rsidRPr="005E1762" w:rsidRDefault="00516B15" w:rsidP="0078002B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5E1762">
        <w:rPr>
          <w:rFonts w:asciiTheme="minorHAnsi" w:hAnsiTheme="minorHAnsi" w:cstheme="minorHAnsi"/>
          <w:sz w:val="22"/>
          <w:szCs w:val="22"/>
        </w:rPr>
        <w:t xml:space="preserve">Nr </w:t>
      </w:r>
      <w:r w:rsidR="008A1B35">
        <w:rPr>
          <w:rFonts w:asciiTheme="minorHAnsi" w:hAnsiTheme="minorHAnsi" w:cstheme="minorHAnsi"/>
          <w:sz w:val="22"/>
          <w:szCs w:val="22"/>
        </w:rPr>
        <w:t>ZAM/BSP</w:t>
      </w:r>
      <w:r w:rsidR="000704A6" w:rsidRPr="005E1762">
        <w:rPr>
          <w:rFonts w:asciiTheme="minorHAnsi" w:hAnsiTheme="minorHAnsi" w:cstheme="minorHAnsi"/>
          <w:sz w:val="22"/>
          <w:szCs w:val="22"/>
        </w:rPr>
        <w:t>.</w:t>
      </w:r>
      <w:r w:rsidR="002835C1">
        <w:rPr>
          <w:rFonts w:asciiTheme="minorHAnsi" w:hAnsiTheme="minorHAnsi" w:cstheme="minorHAnsi"/>
          <w:sz w:val="22"/>
          <w:szCs w:val="22"/>
        </w:rPr>
        <w:t>1</w:t>
      </w:r>
      <w:r w:rsidR="008A1B35">
        <w:rPr>
          <w:rFonts w:asciiTheme="minorHAnsi" w:hAnsiTheme="minorHAnsi" w:cstheme="minorHAnsi"/>
          <w:sz w:val="22"/>
          <w:szCs w:val="22"/>
        </w:rPr>
        <w:t>.</w:t>
      </w:r>
      <w:r w:rsidR="000704A6" w:rsidRPr="005E1762">
        <w:rPr>
          <w:rFonts w:asciiTheme="minorHAnsi" w:hAnsiTheme="minorHAnsi" w:cstheme="minorHAnsi"/>
          <w:sz w:val="22"/>
          <w:szCs w:val="22"/>
        </w:rPr>
        <w:t>202</w:t>
      </w:r>
      <w:r w:rsidR="008A1B35">
        <w:rPr>
          <w:rFonts w:asciiTheme="minorHAnsi" w:hAnsiTheme="minorHAnsi" w:cstheme="minorHAnsi"/>
          <w:sz w:val="22"/>
          <w:szCs w:val="22"/>
        </w:rPr>
        <w:t>6</w:t>
      </w:r>
    </w:p>
    <w:p w14:paraId="31C43A15" w14:textId="77777777" w:rsidR="0078002B" w:rsidRPr="00944EF7" w:rsidRDefault="0078002B" w:rsidP="00944EF7">
      <w:pPr>
        <w:rPr>
          <w:rFonts w:asciiTheme="minorHAnsi" w:hAnsiTheme="minorHAnsi" w:cstheme="minorHAnsi"/>
          <w:sz w:val="22"/>
          <w:szCs w:val="22"/>
        </w:rPr>
      </w:pPr>
    </w:p>
    <w:p w14:paraId="39A3FD1A" w14:textId="3484001E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>W dniu</w:t>
      </w:r>
      <w:r w:rsidRPr="00243DD8">
        <w:rPr>
          <w:rFonts w:asciiTheme="minorHAnsi" w:hAnsiTheme="minorHAnsi"/>
          <w:b/>
          <w:sz w:val="22"/>
          <w:szCs w:val="22"/>
        </w:rPr>
        <w:t xml:space="preserve"> </w:t>
      </w:r>
      <w:r w:rsidR="00F61B79">
        <w:rPr>
          <w:rFonts w:asciiTheme="minorHAnsi" w:hAnsiTheme="minorHAnsi"/>
          <w:b/>
          <w:sz w:val="22"/>
          <w:szCs w:val="22"/>
        </w:rPr>
        <w:t>……………………</w:t>
      </w:r>
      <w:r w:rsidR="00BB4D6A">
        <w:rPr>
          <w:rFonts w:asciiTheme="minorHAnsi" w:hAnsiTheme="minorHAnsi"/>
          <w:b/>
          <w:sz w:val="22"/>
          <w:szCs w:val="22"/>
        </w:rPr>
        <w:t>202</w:t>
      </w:r>
      <w:r w:rsidR="008739A4">
        <w:rPr>
          <w:rFonts w:asciiTheme="minorHAnsi" w:hAnsiTheme="minorHAnsi"/>
          <w:b/>
          <w:sz w:val="22"/>
          <w:szCs w:val="22"/>
        </w:rPr>
        <w:t>6</w:t>
      </w:r>
      <w:r w:rsidRPr="00243DD8">
        <w:rPr>
          <w:rFonts w:asciiTheme="minorHAnsi" w:hAnsiTheme="minorHAnsi"/>
          <w:b/>
          <w:sz w:val="22"/>
          <w:szCs w:val="22"/>
        </w:rPr>
        <w:t xml:space="preserve"> r. </w:t>
      </w:r>
      <w:r w:rsidRPr="00243DD8">
        <w:rPr>
          <w:rFonts w:asciiTheme="minorHAnsi" w:hAnsiTheme="minorHAnsi"/>
          <w:sz w:val="22"/>
          <w:szCs w:val="22"/>
        </w:rPr>
        <w:t>w Nowym Sączu pomiędzy:</w:t>
      </w:r>
    </w:p>
    <w:p w14:paraId="6AB6F746" w14:textId="77777777" w:rsidR="00944EF7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 xml:space="preserve">Miejskim Przedsiębiorstwem Energetyki Cieplnej Sp. z o.o. w Nowym Sączu </w:t>
      </w:r>
      <w:r w:rsidRPr="00243DD8">
        <w:rPr>
          <w:rFonts w:asciiTheme="minorHAnsi" w:hAnsiTheme="minorHAnsi"/>
          <w:b/>
          <w:sz w:val="22"/>
          <w:szCs w:val="22"/>
        </w:rPr>
        <w:t>ul. Wiśniowieckiego 56</w:t>
      </w:r>
      <w:r w:rsidRPr="00243DD8">
        <w:rPr>
          <w:rFonts w:asciiTheme="minorHAnsi" w:hAnsiTheme="minorHAnsi"/>
          <w:sz w:val="22"/>
          <w:szCs w:val="22"/>
        </w:rPr>
        <w:t xml:space="preserve">, </w:t>
      </w:r>
    </w:p>
    <w:p w14:paraId="29DC4676" w14:textId="6430FEDA" w:rsidR="00516B15" w:rsidRDefault="00516B15" w:rsidP="008739A4">
      <w:pPr>
        <w:suppressAutoHyphens w:val="0"/>
        <w:spacing w:line="259" w:lineRule="auto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b/>
          <w:sz w:val="22"/>
          <w:szCs w:val="22"/>
        </w:rPr>
        <w:t>33-300 Nowy Sącz</w:t>
      </w:r>
      <w:r w:rsidRPr="00243DD8">
        <w:rPr>
          <w:rFonts w:asciiTheme="minorHAnsi" w:hAnsiTheme="minorHAnsi"/>
          <w:sz w:val="22"/>
          <w:szCs w:val="22"/>
        </w:rPr>
        <w:t>, wpisanym do Krajowego Rejestru Sądowego pod numerem KRS 0000056473, o</w:t>
      </w:r>
      <w:r w:rsidR="00944EF7">
        <w:rPr>
          <w:rFonts w:asciiTheme="minorHAnsi" w:hAnsiTheme="minorHAnsi"/>
          <w:sz w:val="22"/>
          <w:szCs w:val="22"/>
        </w:rPr>
        <w:t> </w:t>
      </w:r>
      <w:r w:rsidRPr="00243DD8">
        <w:rPr>
          <w:rFonts w:asciiTheme="minorHAnsi" w:hAnsiTheme="minorHAnsi"/>
          <w:sz w:val="22"/>
          <w:szCs w:val="22"/>
        </w:rPr>
        <w:t xml:space="preserve">kapitale zakładowym </w:t>
      </w:r>
      <w:r w:rsidR="00910174">
        <w:rPr>
          <w:rFonts w:asciiTheme="minorHAnsi" w:hAnsiTheme="minorHAnsi"/>
          <w:sz w:val="22"/>
          <w:szCs w:val="22"/>
        </w:rPr>
        <w:t>27</w:t>
      </w:r>
      <w:r w:rsidR="000704A6">
        <w:rPr>
          <w:rFonts w:asciiTheme="minorHAnsi" w:hAnsiTheme="minorHAnsi"/>
          <w:sz w:val="22"/>
          <w:szCs w:val="22"/>
        </w:rPr>
        <w:t>.</w:t>
      </w:r>
      <w:r w:rsidR="008A1B35">
        <w:rPr>
          <w:rFonts w:asciiTheme="minorHAnsi" w:hAnsiTheme="minorHAnsi"/>
          <w:sz w:val="22"/>
          <w:szCs w:val="22"/>
        </w:rPr>
        <w:t>9</w:t>
      </w:r>
      <w:r w:rsidR="007F026C">
        <w:rPr>
          <w:rFonts w:asciiTheme="minorHAnsi" w:hAnsiTheme="minorHAnsi"/>
          <w:sz w:val="22"/>
          <w:szCs w:val="22"/>
        </w:rPr>
        <w:t>01</w:t>
      </w:r>
      <w:r w:rsidR="00FA1CF3">
        <w:rPr>
          <w:rFonts w:asciiTheme="minorHAnsi" w:hAnsiTheme="minorHAnsi"/>
          <w:sz w:val="22"/>
          <w:szCs w:val="22"/>
        </w:rPr>
        <w:t>.</w:t>
      </w:r>
      <w:r w:rsidR="007F026C">
        <w:rPr>
          <w:rFonts w:asciiTheme="minorHAnsi" w:hAnsiTheme="minorHAnsi"/>
          <w:sz w:val="22"/>
          <w:szCs w:val="22"/>
        </w:rPr>
        <w:t>5</w:t>
      </w:r>
      <w:r w:rsidRPr="00243DD8">
        <w:rPr>
          <w:rFonts w:asciiTheme="minorHAnsi" w:hAnsiTheme="minorHAnsi"/>
          <w:sz w:val="22"/>
          <w:szCs w:val="22"/>
        </w:rPr>
        <w:t>00,00 zł, reprezentowanym przez :</w:t>
      </w:r>
    </w:p>
    <w:p w14:paraId="479EC9BE" w14:textId="77777777" w:rsidR="008739A4" w:rsidRPr="00243DD8" w:rsidRDefault="008739A4" w:rsidP="008739A4">
      <w:pPr>
        <w:suppressAutoHyphens w:val="0"/>
        <w:spacing w:line="259" w:lineRule="auto"/>
        <w:jc w:val="both"/>
        <w:rPr>
          <w:rFonts w:asciiTheme="minorHAnsi" w:hAnsiTheme="minorHAnsi"/>
          <w:sz w:val="22"/>
          <w:szCs w:val="22"/>
        </w:rPr>
      </w:pPr>
    </w:p>
    <w:p w14:paraId="72B73838" w14:textId="77777777" w:rsidR="005E1762" w:rsidRDefault="00F61B79" w:rsidP="00FA1CF3">
      <w:pPr>
        <w:pStyle w:val="Tekstpodstawowy"/>
        <w:numPr>
          <w:ilvl w:val="0"/>
          <w:numId w:val="11"/>
        </w:numPr>
        <w:ind w:left="114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…………………………………………………………………</w:t>
      </w:r>
    </w:p>
    <w:p w14:paraId="348655A2" w14:textId="5C329440" w:rsidR="00516B15" w:rsidRPr="005E1762" w:rsidRDefault="00F61B79" w:rsidP="00FA1CF3">
      <w:pPr>
        <w:pStyle w:val="Tekstpodstawowy"/>
        <w:numPr>
          <w:ilvl w:val="0"/>
          <w:numId w:val="11"/>
        </w:numPr>
        <w:ind w:left="1140"/>
        <w:jc w:val="both"/>
        <w:rPr>
          <w:rFonts w:asciiTheme="minorHAnsi" w:hAnsiTheme="minorHAnsi"/>
          <w:b/>
          <w:bCs/>
          <w:sz w:val="22"/>
          <w:szCs w:val="22"/>
        </w:rPr>
      </w:pPr>
      <w:r w:rsidRPr="005E1762">
        <w:rPr>
          <w:rFonts w:asciiTheme="minorHAnsi" w:hAnsiTheme="minorHAnsi"/>
          <w:b/>
          <w:bCs/>
          <w:sz w:val="22"/>
          <w:szCs w:val="22"/>
        </w:rPr>
        <w:t>…………………………………………………………</w:t>
      </w:r>
      <w:r w:rsidR="005E1762">
        <w:rPr>
          <w:rFonts w:asciiTheme="minorHAnsi" w:hAnsiTheme="minorHAnsi"/>
          <w:b/>
          <w:bCs/>
          <w:sz w:val="22"/>
          <w:szCs w:val="22"/>
        </w:rPr>
        <w:t>.</w:t>
      </w:r>
      <w:r w:rsidRPr="005E1762">
        <w:rPr>
          <w:rFonts w:asciiTheme="minorHAnsi" w:hAnsiTheme="minorHAnsi"/>
          <w:b/>
          <w:bCs/>
          <w:sz w:val="22"/>
          <w:szCs w:val="22"/>
        </w:rPr>
        <w:t>……..</w:t>
      </w:r>
    </w:p>
    <w:p w14:paraId="2090073D" w14:textId="77777777" w:rsidR="00516B15" w:rsidRPr="00243DD8" w:rsidRDefault="00516B15" w:rsidP="00DE3E32">
      <w:pPr>
        <w:pStyle w:val="Tekstpodstawowy"/>
        <w:ind w:left="1140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50728268" w14:textId="5640091E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 xml:space="preserve">zwanym dalej </w:t>
      </w:r>
      <w:r w:rsidR="00BB4D6A">
        <w:rPr>
          <w:rFonts w:asciiTheme="minorHAnsi" w:hAnsiTheme="minorHAnsi"/>
          <w:b/>
          <w:sz w:val="22"/>
          <w:szCs w:val="22"/>
        </w:rPr>
        <w:t>Zamawiającym</w:t>
      </w:r>
    </w:p>
    <w:p w14:paraId="5401A20D" w14:textId="77777777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</w:p>
    <w:p w14:paraId="5DB2B77E" w14:textId="77777777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>a</w:t>
      </w:r>
      <w:r w:rsidRPr="00243DD8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F61B79">
        <w:rPr>
          <w:rFonts w:asciiTheme="minorHAnsi" w:hAnsiTheme="minorHAns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………………………………………………………………………………………………………………………………………….</w:t>
      </w:r>
      <w:r>
        <w:rPr>
          <w:rFonts w:asciiTheme="minorHAnsi" w:hAnsiTheme="minorHAnsi"/>
          <w:b/>
          <w:bCs/>
          <w:sz w:val="22"/>
          <w:szCs w:val="22"/>
        </w:rPr>
        <w:t xml:space="preserve">, </w:t>
      </w:r>
      <w:r w:rsidRPr="00243DD8">
        <w:rPr>
          <w:rFonts w:asciiTheme="minorHAnsi" w:hAnsiTheme="minorHAnsi"/>
          <w:sz w:val="22"/>
          <w:szCs w:val="22"/>
        </w:rPr>
        <w:t xml:space="preserve">wpisanym </w:t>
      </w:r>
      <w:r>
        <w:rPr>
          <w:rFonts w:asciiTheme="minorHAnsi" w:hAnsiTheme="minorHAnsi"/>
          <w:sz w:val="22"/>
          <w:szCs w:val="22"/>
        </w:rPr>
        <w:br/>
      </w:r>
      <w:r w:rsidRPr="00243DD8">
        <w:rPr>
          <w:rFonts w:asciiTheme="minorHAnsi" w:hAnsiTheme="minorHAnsi"/>
          <w:sz w:val="22"/>
          <w:szCs w:val="22"/>
        </w:rPr>
        <w:t xml:space="preserve">do </w:t>
      </w:r>
      <w:r>
        <w:rPr>
          <w:rFonts w:asciiTheme="minorHAnsi" w:hAnsiTheme="minorHAnsi"/>
          <w:sz w:val="22"/>
          <w:szCs w:val="22"/>
        </w:rPr>
        <w:t>Krajowego Rejestru Sądowego</w:t>
      </w:r>
      <w:r w:rsidRPr="00243DD8">
        <w:rPr>
          <w:rFonts w:asciiTheme="minorHAnsi" w:hAnsiTheme="minorHAnsi"/>
          <w:sz w:val="22"/>
          <w:szCs w:val="22"/>
        </w:rPr>
        <w:t xml:space="preserve"> pod numerem </w:t>
      </w:r>
      <w:r w:rsidR="00F61B79">
        <w:rPr>
          <w:rFonts w:asciiTheme="minorHAnsi" w:hAnsiTheme="minorHAnsi"/>
          <w:sz w:val="22"/>
          <w:szCs w:val="22"/>
        </w:rPr>
        <w:t>………………………………………….</w:t>
      </w:r>
      <w:r w:rsidRPr="00243DD8">
        <w:rPr>
          <w:rFonts w:asciiTheme="minorHAnsi" w:hAnsiTheme="minorHAnsi"/>
          <w:b/>
          <w:bCs/>
          <w:sz w:val="22"/>
          <w:szCs w:val="22"/>
        </w:rPr>
        <w:t>,</w:t>
      </w:r>
      <w:r w:rsidRPr="00243DD8">
        <w:rPr>
          <w:rFonts w:asciiTheme="minorHAnsi" w:hAnsiTheme="minorHAnsi"/>
          <w:sz w:val="22"/>
          <w:szCs w:val="22"/>
        </w:rPr>
        <w:t xml:space="preserve"> reprezentowanym przez:</w:t>
      </w:r>
    </w:p>
    <w:p w14:paraId="2ED9CA3D" w14:textId="77777777" w:rsidR="00516B15" w:rsidRDefault="00516B15" w:rsidP="00DE3E32">
      <w:pPr>
        <w:pStyle w:val="Tekstpodstawowy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6F8C2E93" w14:textId="77777777" w:rsidR="005E1762" w:rsidRDefault="005E1762" w:rsidP="005E1762">
      <w:pPr>
        <w:pStyle w:val="Tekstpodstawowy"/>
        <w:numPr>
          <w:ilvl w:val="0"/>
          <w:numId w:val="20"/>
        </w:numPr>
        <w:tabs>
          <w:tab w:val="clear" w:pos="1500"/>
        </w:tabs>
        <w:ind w:left="1134" w:hanging="425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…………………………………………………………………</w:t>
      </w:r>
    </w:p>
    <w:p w14:paraId="2EB7AC28" w14:textId="7CEEC86E" w:rsidR="005E1762" w:rsidRPr="005E1762" w:rsidRDefault="005E1762" w:rsidP="005E1762">
      <w:pPr>
        <w:pStyle w:val="Tekstpodstawowy"/>
        <w:numPr>
          <w:ilvl w:val="0"/>
          <w:numId w:val="20"/>
        </w:numPr>
        <w:tabs>
          <w:tab w:val="clear" w:pos="1500"/>
        </w:tabs>
        <w:ind w:left="1134" w:hanging="425"/>
        <w:jc w:val="both"/>
        <w:rPr>
          <w:rFonts w:asciiTheme="minorHAnsi" w:hAnsiTheme="minorHAnsi"/>
          <w:b/>
          <w:bCs/>
          <w:sz w:val="22"/>
          <w:szCs w:val="22"/>
        </w:rPr>
      </w:pPr>
      <w:r w:rsidRPr="005E1762">
        <w:rPr>
          <w:rFonts w:asciiTheme="minorHAnsi" w:hAnsiTheme="minorHAnsi"/>
          <w:b/>
          <w:bCs/>
          <w:sz w:val="22"/>
          <w:szCs w:val="22"/>
        </w:rPr>
        <w:t>………………………………………………………….……..</w:t>
      </w:r>
    </w:p>
    <w:p w14:paraId="7C8FEA78" w14:textId="77777777" w:rsidR="005E1762" w:rsidRPr="00243DD8" w:rsidRDefault="005E1762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</w:p>
    <w:p w14:paraId="74305BA7" w14:textId="6FE3BF1A" w:rsidR="00516B15" w:rsidRPr="00243DD8" w:rsidRDefault="00516B15" w:rsidP="00DE3E32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 xml:space="preserve">zwanym dalej </w:t>
      </w:r>
      <w:r w:rsidR="00BB4D6A">
        <w:rPr>
          <w:rFonts w:asciiTheme="minorHAnsi" w:hAnsiTheme="minorHAnsi"/>
          <w:b/>
          <w:bCs/>
          <w:sz w:val="22"/>
          <w:szCs w:val="22"/>
        </w:rPr>
        <w:t>Wykonawcą</w:t>
      </w:r>
      <w:r w:rsidRPr="00243DD8">
        <w:rPr>
          <w:rFonts w:asciiTheme="minorHAnsi" w:hAnsiTheme="minorHAnsi"/>
          <w:b/>
          <w:bCs/>
          <w:sz w:val="22"/>
          <w:szCs w:val="22"/>
        </w:rPr>
        <w:t xml:space="preserve">, </w:t>
      </w:r>
      <w:r w:rsidRPr="00243DD8">
        <w:rPr>
          <w:rFonts w:asciiTheme="minorHAnsi" w:hAnsiTheme="minorHAnsi"/>
          <w:sz w:val="22"/>
          <w:szCs w:val="22"/>
        </w:rPr>
        <w:t>została zawarta umowa o następującej treści:</w:t>
      </w:r>
    </w:p>
    <w:p w14:paraId="7E38F92B" w14:textId="77777777" w:rsidR="00516B15" w:rsidRPr="00243DD8" w:rsidRDefault="00516B15" w:rsidP="00516B15">
      <w:pPr>
        <w:pStyle w:val="Tekstpodstawowy"/>
        <w:rPr>
          <w:rFonts w:asciiTheme="minorHAnsi" w:hAnsiTheme="minorHAnsi"/>
          <w:sz w:val="22"/>
          <w:szCs w:val="22"/>
        </w:rPr>
      </w:pPr>
    </w:p>
    <w:p w14:paraId="46D4EFEA" w14:textId="6A5039EE" w:rsidR="00516B15" w:rsidRPr="00944EF7" w:rsidRDefault="00516B15" w:rsidP="00944EF7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>§ 1.</w:t>
      </w:r>
    </w:p>
    <w:p w14:paraId="7204C32A" w14:textId="737105A5" w:rsidR="00516B15" w:rsidRDefault="00516B15" w:rsidP="00516B15">
      <w:pPr>
        <w:pStyle w:val="Tekstpodstawowy"/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Przedmiotem niniejszej Umowy jest </w:t>
      </w:r>
      <w:r w:rsidR="00BB4D6A">
        <w:rPr>
          <w:rFonts w:asciiTheme="minorHAnsi" w:hAnsiTheme="minorHAnsi"/>
          <w:sz w:val="22"/>
          <w:szCs w:val="22"/>
        </w:rPr>
        <w:t xml:space="preserve">dostawa (sprzedaż i dostarczenie </w:t>
      </w:r>
      <w:r w:rsidR="00265D34">
        <w:rPr>
          <w:rFonts w:asciiTheme="minorHAnsi" w:hAnsiTheme="minorHAnsi"/>
          <w:sz w:val="22"/>
          <w:szCs w:val="22"/>
        </w:rPr>
        <w:t>materiałów biurowych</w:t>
      </w:r>
      <w:r w:rsidR="00BB4D6A">
        <w:rPr>
          <w:rFonts w:asciiTheme="minorHAnsi" w:hAnsiTheme="minorHAnsi"/>
          <w:sz w:val="22"/>
          <w:szCs w:val="22"/>
        </w:rPr>
        <w:t xml:space="preserve"> określonych w „</w:t>
      </w:r>
      <w:r w:rsidR="00BB4D6A">
        <w:rPr>
          <w:rFonts w:asciiTheme="minorHAnsi" w:hAnsiTheme="minorHAnsi"/>
          <w:b/>
          <w:bCs/>
          <w:sz w:val="22"/>
          <w:szCs w:val="22"/>
        </w:rPr>
        <w:t>Zakresie rzeczowo-finansowym</w:t>
      </w:r>
      <w:r w:rsidR="00BB4D6A">
        <w:rPr>
          <w:rFonts w:asciiTheme="minorHAnsi" w:hAnsiTheme="minorHAnsi"/>
          <w:sz w:val="22"/>
          <w:szCs w:val="22"/>
        </w:rPr>
        <w:t>” stanowiący, zał. nr 1 do nin. Umowy, do siedziby Zamawiającego przy ul. Wiśniowieckiego 56 w Nowym Sączu.</w:t>
      </w:r>
    </w:p>
    <w:p w14:paraId="15E1AF4B" w14:textId="1142C965" w:rsidR="00BB4D6A" w:rsidRPr="009E564D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 xml:space="preserve">Termin dostawy </w:t>
      </w:r>
      <w:r w:rsidRPr="0071032D">
        <w:rPr>
          <w:rFonts w:asciiTheme="minorHAnsi" w:hAnsiTheme="minorHAnsi" w:cstheme="minorHAnsi"/>
          <w:sz w:val="22"/>
          <w:szCs w:val="22"/>
        </w:rPr>
        <w:t xml:space="preserve">przedmiotu zamówienia – </w:t>
      </w:r>
      <w:r w:rsidR="00A13529" w:rsidRPr="0071032D">
        <w:rPr>
          <w:rFonts w:asciiTheme="minorHAnsi" w:hAnsiTheme="minorHAnsi" w:cstheme="minorHAnsi"/>
          <w:b/>
          <w:sz w:val="22"/>
          <w:szCs w:val="22"/>
        </w:rPr>
        <w:t xml:space="preserve">sukcesywnie do </w:t>
      </w:r>
      <w:r w:rsidR="007F026C">
        <w:rPr>
          <w:rFonts w:asciiTheme="minorHAnsi" w:hAnsiTheme="minorHAnsi" w:cstheme="minorHAnsi"/>
          <w:b/>
          <w:sz w:val="22"/>
          <w:szCs w:val="22"/>
        </w:rPr>
        <w:t>3</w:t>
      </w:r>
      <w:r w:rsidR="001137FC">
        <w:rPr>
          <w:rFonts w:asciiTheme="minorHAnsi" w:hAnsiTheme="minorHAnsi" w:cstheme="minorHAnsi"/>
          <w:b/>
          <w:sz w:val="22"/>
          <w:szCs w:val="22"/>
        </w:rPr>
        <w:t>0</w:t>
      </w:r>
      <w:r w:rsidR="00A13529" w:rsidRPr="0071032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A1B35">
        <w:rPr>
          <w:rFonts w:asciiTheme="minorHAnsi" w:hAnsiTheme="minorHAnsi" w:cstheme="minorHAnsi"/>
          <w:b/>
          <w:sz w:val="22"/>
          <w:szCs w:val="22"/>
        </w:rPr>
        <w:t>czerwca</w:t>
      </w:r>
      <w:r w:rsidRPr="0071032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1032D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8A1B35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944EF7" w:rsidRPr="0071032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1032D">
        <w:rPr>
          <w:rFonts w:asciiTheme="minorHAnsi" w:hAnsiTheme="minorHAnsi" w:cstheme="minorHAnsi"/>
          <w:b/>
          <w:bCs/>
          <w:sz w:val="22"/>
          <w:szCs w:val="22"/>
        </w:rPr>
        <w:t xml:space="preserve">r. </w:t>
      </w:r>
      <w:r w:rsidRPr="0071032D">
        <w:rPr>
          <w:rFonts w:asciiTheme="minorHAnsi" w:hAnsiTheme="minorHAnsi" w:cstheme="minorHAnsi"/>
          <w:bCs/>
          <w:sz w:val="22"/>
          <w:szCs w:val="22"/>
        </w:rPr>
        <w:t xml:space="preserve">wg potrzeb Zamawiającego. Przewiduje się </w:t>
      </w:r>
      <w:r w:rsidR="0071032D" w:rsidRPr="0071032D">
        <w:rPr>
          <w:rFonts w:asciiTheme="minorHAnsi" w:hAnsiTheme="minorHAnsi" w:cstheme="minorHAnsi"/>
          <w:bCs/>
          <w:sz w:val="22"/>
          <w:szCs w:val="22"/>
        </w:rPr>
        <w:t>około</w:t>
      </w:r>
      <w:r w:rsidRPr="0071032D">
        <w:rPr>
          <w:rFonts w:asciiTheme="minorHAnsi" w:hAnsiTheme="minorHAnsi" w:cstheme="minorHAnsi"/>
          <w:bCs/>
          <w:sz w:val="22"/>
          <w:szCs w:val="22"/>
        </w:rPr>
        <w:t xml:space="preserve"> dwie dostawy na miesiąc. Wykonawca zobowiązuje się dostarczyć przedmiot umowy </w:t>
      </w:r>
      <w:r w:rsidR="0071032D" w:rsidRPr="0071032D">
        <w:rPr>
          <w:rFonts w:asciiTheme="minorHAnsi" w:hAnsiTheme="minorHAnsi" w:cstheme="minorHAnsi"/>
          <w:bCs/>
          <w:sz w:val="22"/>
          <w:szCs w:val="22"/>
        </w:rPr>
        <w:t>w terminie uzgodnionym z Zamawiającym</w:t>
      </w:r>
      <w:r w:rsidR="0071032D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71032D">
        <w:rPr>
          <w:rFonts w:asciiTheme="minorHAnsi" w:hAnsiTheme="minorHAnsi" w:cstheme="minorHAnsi"/>
          <w:bCs/>
          <w:sz w:val="22"/>
          <w:szCs w:val="22"/>
        </w:rPr>
        <w:t>zgłoszon</w:t>
      </w:r>
      <w:r w:rsidR="0071032D" w:rsidRPr="0071032D">
        <w:rPr>
          <w:rFonts w:asciiTheme="minorHAnsi" w:hAnsiTheme="minorHAnsi" w:cstheme="minorHAnsi"/>
          <w:bCs/>
          <w:sz w:val="22"/>
          <w:szCs w:val="22"/>
        </w:rPr>
        <w:t>ym</w:t>
      </w:r>
      <w:r w:rsidRPr="0071032D">
        <w:rPr>
          <w:rFonts w:asciiTheme="minorHAnsi" w:hAnsiTheme="minorHAnsi" w:cstheme="minorHAnsi"/>
          <w:bCs/>
          <w:sz w:val="22"/>
          <w:szCs w:val="22"/>
        </w:rPr>
        <w:t xml:space="preserve"> przez Zamawiającego drogą elektroniczną</w:t>
      </w:r>
      <w:r w:rsidR="00812776">
        <w:rPr>
          <w:rFonts w:asciiTheme="minorHAnsi" w:hAnsiTheme="minorHAnsi" w:cstheme="minorHAnsi"/>
          <w:bCs/>
          <w:sz w:val="22"/>
          <w:szCs w:val="22"/>
        </w:rPr>
        <w:t xml:space="preserve"> i</w:t>
      </w:r>
      <w:r w:rsidRPr="0071032D">
        <w:rPr>
          <w:rFonts w:asciiTheme="minorHAnsi" w:hAnsiTheme="minorHAnsi" w:cstheme="minorHAnsi"/>
          <w:bCs/>
          <w:sz w:val="22"/>
          <w:szCs w:val="22"/>
        </w:rPr>
        <w:t xml:space="preserve"> potwierdzonego przez Wykonawcę. </w:t>
      </w:r>
      <w:r w:rsidRPr="0071032D">
        <w:rPr>
          <w:rFonts w:asciiTheme="minorHAnsi" w:hAnsiTheme="minorHAnsi" w:cstheme="minorHAnsi"/>
          <w:b/>
          <w:sz w:val="22"/>
          <w:szCs w:val="22"/>
        </w:rPr>
        <w:t>Umowa</w:t>
      </w:r>
      <w:r w:rsidRPr="009E564D">
        <w:rPr>
          <w:rFonts w:asciiTheme="minorHAnsi" w:hAnsiTheme="minorHAnsi" w:cstheme="minorHAnsi"/>
          <w:b/>
          <w:sz w:val="22"/>
          <w:szCs w:val="22"/>
        </w:rPr>
        <w:t xml:space="preserve"> zawarta zostaje </w:t>
      </w:r>
      <w:r w:rsidR="008739A4">
        <w:rPr>
          <w:rFonts w:asciiTheme="minorHAnsi" w:hAnsiTheme="minorHAnsi" w:cstheme="minorHAnsi"/>
          <w:b/>
          <w:sz w:val="22"/>
          <w:szCs w:val="22"/>
        </w:rPr>
        <w:t xml:space="preserve">od 01 października 2026 r. </w:t>
      </w:r>
      <w:r w:rsidRPr="009E564D">
        <w:rPr>
          <w:rFonts w:asciiTheme="minorHAnsi" w:hAnsiTheme="minorHAnsi" w:cstheme="minorHAnsi"/>
          <w:b/>
          <w:sz w:val="22"/>
          <w:szCs w:val="22"/>
        </w:rPr>
        <w:t>do</w:t>
      </w:r>
      <w:r w:rsidR="006F0123">
        <w:rPr>
          <w:rFonts w:asciiTheme="minorHAnsi" w:hAnsiTheme="minorHAnsi" w:cstheme="minorHAnsi"/>
          <w:b/>
          <w:sz w:val="22"/>
          <w:szCs w:val="22"/>
        </w:rPr>
        <w:t> </w:t>
      </w:r>
      <w:r w:rsidR="0050018E">
        <w:rPr>
          <w:rFonts w:asciiTheme="minorHAnsi" w:hAnsiTheme="minorHAnsi" w:cstheme="minorHAnsi"/>
          <w:b/>
          <w:sz w:val="22"/>
          <w:szCs w:val="22"/>
        </w:rPr>
        <w:t>3</w:t>
      </w:r>
      <w:r w:rsidR="001137FC">
        <w:rPr>
          <w:rFonts w:asciiTheme="minorHAnsi" w:hAnsiTheme="minorHAnsi" w:cstheme="minorHAnsi"/>
          <w:b/>
          <w:sz w:val="22"/>
          <w:szCs w:val="22"/>
        </w:rPr>
        <w:t>0</w:t>
      </w:r>
      <w:r w:rsidRPr="009E564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A1B35">
        <w:rPr>
          <w:rFonts w:asciiTheme="minorHAnsi" w:hAnsiTheme="minorHAnsi" w:cstheme="minorHAnsi"/>
          <w:b/>
          <w:sz w:val="22"/>
          <w:szCs w:val="22"/>
        </w:rPr>
        <w:t>czerwca</w:t>
      </w:r>
      <w:r w:rsidRPr="009E564D">
        <w:rPr>
          <w:rFonts w:asciiTheme="minorHAnsi" w:hAnsiTheme="minorHAnsi" w:cstheme="minorHAnsi"/>
          <w:b/>
          <w:sz w:val="22"/>
          <w:szCs w:val="22"/>
        </w:rPr>
        <w:t xml:space="preserve"> 202</w:t>
      </w:r>
      <w:r w:rsidR="008A1B35">
        <w:rPr>
          <w:rFonts w:asciiTheme="minorHAnsi" w:hAnsiTheme="minorHAnsi" w:cstheme="minorHAnsi"/>
          <w:b/>
          <w:sz w:val="22"/>
          <w:szCs w:val="22"/>
        </w:rPr>
        <w:t xml:space="preserve">7 </w:t>
      </w:r>
      <w:r w:rsidRPr="009E564D">
        <w:rPr>
          <w:rFonts w:asciiTheme="minorHAnsi" w:hAnsiTheme="minorHAnsi" w:cstheme="minorHAnsi"/>
          <w:b/>
          <w:sz w:val="22"/>
          <w:szCs w:val="22"/>
        </w:rPr>
        <w:t>r.</w:t>
      </w:r>
    </w:p>
    <w:p w14:paraId="0E0E8453" w14:textId="0F273279" w:rsidR="00BB4D6A" w:rsidRPr="00D54267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9E564D">
        <w:rPr>
          <w:rFonts w:asciiTheme="minorHAnsi" w:hAnsiTheme="minorHAnsi" w:cstheme="minorHAnsi"/>
          <w:bCs/>
          <w:sz w:val="22"/>
          <w:szCs w:val="22"/>
        </w:rPr>
        <w:t>Zamawiający zastrzega sobie prawo do zmniejszenia lub zwiększenia ilości przedmiotu</w:t>
      </w:r>
      <w:r w:rsidRPr="00D54267">
        <w:rPr>
          <w:rFonts w:asciiTheme="minorHAnsi" w:hAnsiTheme="minorHAnsi" w:cstheme="minorHAnsi"/>
          <w:bCs/>
          <w:sz w:val="22"/>
          <w:szCs w:val="22"/>
        </w:rPr>
        <w:t xml:space="preserve"> zamówienia o</w:t>
      </w:r>
      <w:r w:rsidR="0078002B">
        <w:rPr>
          <w:rFonts w:asciiTheme="minorHAnsi" w:hAnsiTheme="minorHAnsi" w:cstheme="minorHAnsi"/>
          <w:bCs/>
          <w:sz w:val="22"/>
          <w:szCs w:val="22"/>
        </w:rPr>
        <w:t> </w:t>
      </w:r>
      <w:r w:rsidR="00944EF7">
        <w:rPr>
          <w:rFonts w:asciiTheme="minorHAnsi" w:hAnsiTheme="minorHAnsi" w:cstheme="minorHAnsi"/>
          <w:bCs/>
          <w:sz w:val="22"/>
          <w:szCs w:val="22"/>
        </w:rPr>
        <w:t>5</w:t>
      </w:r>
      <w:r w:rsidR="002F673F">
        <w:rPr>
          <w:rFonts w:asciiTheme="minorHAnsi" w:hAnsiTheme="minorHAnsi" w:cstheme="minorHAnsi"/>
          <w:bCs/>
          <w:sz w:val="22"/>
          <w:szCs w:val="22"/>
        </w:rPr>
        <w:t>0</w:t>
      </w:r>
      <w:r w:rsidRPr="00D54267">
        <w:rPr>
          <w:rFonts w:asciiTheme="minorHAnsi" w:hAnsiTheme="minorHAnsi" w:cstheme="minorHAnsi"/>
          <w:bCs/>
          <w:sz w:val="22"/>
          <w:szCs w:val="22"/>
        </w:rPr>
        <w:t>% od wartości umowy brutto.</w:t>
      </w:r>
    </w:p>
    <w:p w14:paraId="5DF720D8" w14:textId="77777777" w:rsidR="00BB4D6A" w:rsidRPr="00D54267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Wykonawca zobowiązuje się zapewnić ciągłość dostaw w okresie trwania umowy.</w:t>
      </w:r>
    </w:p>
    <w:p w14:paraId="6CB3DD40" w14:textId="6DC80054" w:rsidR="00BB4D6A" w:rsidRPr="00D54267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  <w:r w:rsidRPr="00D54267">
        <w:rPr>
          <w:rFonts w:asciiTheme="minorHAnsi" w:hAnsiTheme="minorHAnsi" w:cstheme="minorHAnsi"/>
          <w:bCs/>
          <w:kern w:val="2"/>
          <w:sz w:val="22"/>
          <w:szCs w:val="22"/>
        </w:rPr>
        <w:t xml:space="preserve">Dostawa w dni robocze w godz. 8.00 do 14.00. Dokumentem potwierdzającym wykonanie każdej dostawy jest faktura VAT wystawiona przez Wykonawcę. Rozładunek 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t xml:space="preserve">we wskazanym przez Zamawiającego miejscu jest </w:t>
      </w:r>
      <w:r w:rsidRPr="00D54267">
        <w:rPr>
          <w:rFonts w:asciiTheme="minorHAnsi" w:hAnsiTheme="minorHAnsi" w:cstheme="minorHAnsi"/>
          <w:bCs/>
          <w:kern w:val="2"/>
          <w:sz w:val="22"/>
          <w:szCs w:val="22"/>
        </w:rPr>
        <w:t>po stronie Wykonawcy.</w:t>
      </w:r>
    </w:p>
    <w:p w14:paraId="4D77DA86" w14:textId="6847781C" w:rsidR="00BB4D6A" w:rsidRPr="002B7CA0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  <w:r w:rsidRPr="002B7CA0">
        <w:rPr>
          <w:rFonts w:asciiTheme="minorHAnsi" w:hAnsiTheme="minorHAnsi" w:cstheme="minorHAnsi"/>
          <w:bCs/>
          <w:kern w:val="2"/>
          <w:sz w:val="22"/>
          <w:szCs w:val="22"/>
        </w:rPr>
        <w:t xml:space="preserve">W przypadku dostarczenia przedmiotu umowy wykazującego braki ilościowe lub jakościowe </w:t>
      </w:r>
      <w:r w:rsidRPr="002B7CA0">
        <w:rPr>
          <w:rFonts w:asciiTheme="minorHAnsi" w:hAnsiTheme="minorHAnsi" w:cstheme="minorHAnsi"/>
          <w:bCs/>
          <w:kern w:val="2"/>
          <w:sz w:val="22"/>
          <w:szCs w:val="22"/>
        </w:rPr>
        <w:br/>
        <w:t>w stosunku do zamówienia danej partii towaru zgłoszonego e-mailem przez Zamawiającego, Zamawiający powiadomi Wykonawcę e-mailem o tych brakach. Wykonawca zobowiązany jest do</w:t>
      </w:r>
      <w:r w:rsidR="0048173D">
        <w:rPr>
          <w:rFonts w:asciiTheme="minorHAnsi" w:hAnsiTheme="minorHAnsi" w:cstheme="minorHAnsi"/>
          <w:bCs/>
          <w:kern w:val="2"/>
          <w:sz w:val="22"/>
          <w:szCs w:val="22"/>
        </w:rPr>
        <w:t> </w:t>
      </w:r>
      <w:r w:rsidRPr="002B7CA0">
        <w:rPr>
          <w:rFonts w:asciiTheme="minorHAnsi" w:hAnsiTheme="minorHAnsi" w:cstheme="minorHAnsi"/>
          <w:bCs/>
          <w:kern w:val="2"/>
          <w:sz w:val="22"/>
          <w:szCs w:val="22"/>
        </w:rPr>
        <w:t xml:space="preserve">uzupełnienia braków w terminie trzech dni roboczych od dnia powiadomienia, pod rygorem naliczenia kary umownej określonej w § </w:t>
      </w:r>
      <w:r w:rsidR="008739A4">
        <w:rPr>
          <w:rFonts w:asciiTheme="minorHAnsi" w:hAnsiTheme="minorHAnsi" w:cstheme="minorHAnsi"/>
          <w:bCs/>
          <w:kern w:val="2"/>
          <w:sz w:val="22"/>
          <w:szCs w:val="22"/>
        </w:rPr>
        <w:t>4</w:t>
      </w:r>
      <w:r w:rsidRPr="002B7CA0">
        <w:rPr>
          <w:rFonts w:asciiTheme="minorHAnsi" w:hAnsiTheme="minorHAnsi" w:cstheme="minorHAnsi"/>
          <w:bCs/>
          <w:kern w:val="2"/>
          <w:sz w:val="22"/>
          <w:szCs w:val="22"/>
        </w:rPr>
        <w:t xml:space="preserve"> umowy.</w:t>
      </w:r>
    </w:p>
    <w:p w14:paraId="0A07368D" w14:textId="198F04DE" w:rsidR="00BB4D6A" w:rsidRPr="00D54267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  <w:r w:rsidRPr="00D54267">
        <w:rPr>
          <w:rFonts w:asciiTheme="minorHAnsi" w:hAnsiTheme="minorHAnsi" w:cstheme="minorHAnsi"/>
          <w:bCs/>
          <w:kern w:val="2"/>
          <w:sz w:val="22"/>
          <w:szCs w:val="22"/>
        </w:rPr>
        <w:t>Wykonawca udziela 12-miesięcznej gwarancji na dostarczony przedmiot zamówienia, licząc od daty każdej dostawy częściowej.</w:t>
      </w:r>
    </w:p>
    <w:p w14:paraId="51C479F7" w14:textId="77777777" w:rsidR="00BB4D6A" w:rsidRPr="00D54267" w:rsidRDefault="00BB4D6A" w:rsidP="00BB4D6A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bCs/>
          <w:kern w:val="2"/>
          <w:sz w:val="22"/>
          <w:szCs w:val="22"/>
        </w:rPr>
        <w:t>Wykonawca ponosi odpowiedzialność z tytułu uszkodzenia lub utraty przedmiotu umowy, do chwili potwierdzenia jego odbioru przez Zamawiającego.</w:t>
      </w:r>
    </w:p>
    <w:p w14:paraId="7228EFA7" w14:textId="3A8A6046" w:rsidR="00516B15" w:rsidRPr="00944EF7" w:rsidRDefault="00BB4D6A" w:rsidP="00516B15">
      <w:pPr>
        <w:numPr>
          <w:ilvl w:val="0"/>
          <w:numId w:val="4"/>
        </w:numPr>
        <w:tabs>
          <w:tab w:val="left" w:pos="142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 xml:space="preserve">Wykonawca oświadcza, że towar dostarczony przez niego będzie wolny od wad fizycznych </w:t>
      </w:r>
      <w:r w:rsidRPr="00D54267">
        <w:rPr>
          <w:rFonts w:asciiTheme="minorHAnsi" w:hAnsiTheme="minorHAnsi" w:cstheme="minorHAnsi"/>
          <w:sz w:val="22"/>
          <w:szCs w:val="22"/>
        </w:rPr>
        <w:br/>
        <w:t>i prawnych, a także będzie spełniać obowiązujące wymogi.</w:t>
      </w:r>
    </w:p>
    <w:p w14:paraId="4DF9A2FD" w14:textId="77777777" w:rsidR="00CB7E0C" w:rsidRDefault="00CB7E0C" w:rsidP="00D5426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53C36CE" w14:textId="77777777" w:rsidR="00BE32A5" w:rsidRDefault="00BE32A5" w:rsidP="00944EF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8003196" w14:textId="77777777" w:rsidR="00BE32A5" w:rsidRDefault="00BE32A5" w:rsidP="00944EF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474EED" w14:textId="220F8223" w:rsidR="00D54267" w:rsidRPr="00944EF7" w:rsidRDefault="00D54267" w:rsidP="00944EF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b/>
          <w:bCs/>
          <w:sz w:val="22"/>
          <w:szCs w:val="22"/>
        </w:rPr>
        <w:lastRenderedPageBreak/>
        <w:t>§ 2.</w:t>
      </w:r>
    </w:p>
    <w:p w14:paraId="53AB8A47" w14:textId="71D86D87" w:rsidR="00D54267" w:rsidRPr="00D54267" w:rsidRDefault="00D54267" w:rsidP="00D54267">
      <w:pPr>
        <w:numPr>
          <w:ilvl w:val="0"/>
          <w:numId w:val="15"/>
        </w:numPr>
        <w:ind w:left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D54267">
        <w:rPr>
          <w:rFonts w:asciiTheme="minorHAnsi" w:hAnsiTheme="minorHAnsi" w:cstheme="minorHAnsi"/>
          <w:kern w:val="2"/>
          <w:sz w:val="22"/>
          <w:szCs w:val="22"/>
        </w:rPr>
        <w:t>Za wykonanie przedmiotu umowy określonego w § 1 Strony ustalają wynagrodzenie Wykonawcy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br/>
        <w:t xml:space="preserve">w kwocie: </w:t>
      </w:r>
      <w:r w:rsidRPr="005E1762">
        <w:rPr>
          <w:rFonts w:asciiTheme="minorHAnsi" w:hAnsiTheme="minorHAnsi" w:cstheme="minorHAnsi"/>
          <w:b/>
          <w:bCs/>
          <w:kern w:val="2"/>
          <w:sz w:val="22"/>
          <w:szCs w:val="22"/>
        </w:rPr>
        <w:t>…..........</w:t>
      </w:r>
      <w:r w:rsidR="0078002B" w:rsidRPr="005E1762">
        <w:rPr>
          <w:rFonts w:asciiTheme="minorHAnsi" w:hAnsiTheme="minorHAnsi" w:cstheme="minorHAnsi"/>
          <w:b/>
          <w:bCs/>
          <w:kern w:val="2"/>
          <w:sz w:val="22"/>
          <w:szCs w:val="22"/>
        </w:rPr>
        <w:t>.......</w:t>
      </w:r>
      <w:r w:rsidRPr="005E1762">
        <w:rPr>
          <w:rFonts w:asciiTheme="minorHAnsi" w:hAnsiTheme="minorHAnsi" w:cstheme="minorHAnsi"/>
          <w:b/>
          <w:bCs/>
          <w:kern w:val="2"/>
          <w:sz w:val="22"/>
          <w:szCs w:val="22"/>
        </w:rPr>
        <w:t>. zł brutto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t>, słownie:.................</w:t>
      </w:r>
      <w:r w:rsidR="0078002B">
        <w:rPr>
          <w:rFonts w:asciiTheme="minorHAnsi" w:hAnsiTheme="minorHAnsi" w:cstheme="minorHAnsi"/>
          <w:kern w:val="2"/>
          <w:sz w:val="22"/>
          <w:szCs w:val="22"/>
        </w:rPr>
        <w:t>.................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t>......... zł, w tym podatek VAT …</w:t>
      </w:r>
      <w:r w:rsidR="0078002B">
        <w:rPr>
          <w:rFonts w:asciiTheme="minorHAnsi" w:hAnsiTheme="minorHAnsi" w:cstheme="minorHAnsi"/>
          <w:kern w:val="2"/>
          <w:sz w:val="22"/>
          <w:szCs w:val="22"/>
        </w:rPr>
        <w:t>….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t>.. %., przy czym ceny jednostkowe określone są w „Zakresie rzeczowo-finansowym” będącym zał. nr 1 do umowy.</w:t>
      </w:r>
    </w:p>
    <w:p w14:paraId="76E497C3" w14:textId="77777777" w:rsidR="00D54267" w:rsidRPr="00D54267" w:rsidRDefault="00D54267" w:rsidP="00D54267">
      <w:pPr>
        <w:numPr>
          <w:ilvl w:val="0"/>
          <w:numId w:val="15"/>
        </w:numPr>
        <w:ind w:left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D54267">
        <w:rPr>
          <w:rFonts w:asciiTheme="minorHAnsi" w:hAnsiTheme="minorHAnsi" w:cstheme="minorHAnsi"/>
          <w:kern w:val="2"/>
          <w:sz w:val="22"/>
          <w:szCs w:val="22"/>
        </w:rPr>
        <w:t>Wynagrodzenie obejmuje również koszty opakowania, transportu, rozładunku oraz wszelkie inne koszty związane z dostawą. Wykonawca gwarantuje niepodwyższenie cen do końca trwania umowy.</w:t>
      </w:r>
    </w:p>
    <w:p w14:paraId="3A9F091A" w14:textId="664D294A" w:rsidR="00D54267" w:rsidRDefault="00D54267" w:rsidP="00D54267">
      <w:pPr>
        <w:numPr>
          <w:ilvl w:val="0"/>
          <w:numId w:val="15"/>
        </w:numPr>
        <w:ind w:left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D54267">
        <w:rPr>
          <w:rFonts w:asciiTheme="minorHAnsi" w:hAnsiTheme="minorHAnsi" w:cstheme="minorHAnsi"/>
          <w:kern w:val="2"/>
          <w:sz w:val="22"/>
          <w:szCs w:val="22"/>
        </w:rPr>
        <w:t>Wynagrodzenie to zostało ustalone na podstawie oferty Wykonawcy z dn. …....…</w:t>
      </w:r>
      <w:r w:rsidR="0078002B">
        <w:rPr>
          <w:rFonts w:asciiTheme="minorHAnsi" w:hAnsiTheme="minorHAnsi" w:cstheme="minorHAnsi"/>
          <w:kern w:val="2"/>
          <w:sz w:val="22"/>
          <w:szCs w:val="22"/>
        </w:rPr>
        <w:t>…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t xml:space="preserve"> 202</w:t>
      </w:r>
      <w:r w:rsidR="00D51AAD">
        <w:rPr>
          <w:rFonts w:asciiTheme="minorHAnsi" w:hAnsiTheme="minorHAnsi" w:cstheme="minorHAnsi"/>
          <w:kern w:val="2"/>
          <w:sz w:val="22"/>
          <w:szCs w:val="22"/>
        </w:rPr>
        <w:t>6</w:t>
      </w:r>
      <w:r w:rsidRPr="00D54267">
        <w:rPr>
          <w:rFonts w:asciiTheme="minorHAnsi" w:hAnsiTheme="minorHAnsi" w:cstheme="minorHAnsi"/>
          <w:kern w:val="2"/>
          <w:sz w:val="22"/>
          <w:szCs w:val="22"/>
        </w:rPr>
        <w:t xml:space="preserve"> r.</w:t>
      </w:r>
    </w:p>
    <w:p w14:paraId="7C7AF4F2" w14:textId="77777777" w:rsidR="00D51AAD" w:rsidRDefault="0099615D" w:rsidP="00D51AAD">
      <w:pPr>
        <w:numPr>
          <w:ilvl w:val="0"/>
          <w:numId w:val="15"/>
        </w:numPr>
        <w:ind w:left="284"/>
        <w:jc w:val="both"/>
        <w:rPr>
          <w:rFonts w:asciiTheme="minorHAnsi" w:hAnsiTheme="minorHAnsi" w:cstheme="minorHAnsi"/>
          <w:kern w:val="2"/>
          <w:sz w:val="22"/>
          <w:szCs w:val="22"/>
        </w:rPr>
      </w:pPr>
      <w:r w:rsidRPr="00791E08">
        <w:rPr>
          <w:rFonts w:asciiTheme="minorHAnsi" w:hAnsiTheme="minorHAnsi" w:cstheme="minorHAnsi"/>
          <w:kern w:val="2"/>
          <w:sz w:val="22"/>
          <w:szCs w:val="22"/>
        </w:rPr>
        <w:t>Wykonawca w czytelny sposób na fakturach rozdzieli pozycje z „Zakresu rzeczowo-finansowego” od pozycji zamawianych poza „Zakresem rzeczowo-finansowym”</w:t>
      </w:r>
      <w:r w:rsidR="006F0123" w:rsidRPr="00791E08">
        <w:rPr>
          <w:rFonts w:asciiTheme="minorHAnsi" w:hAnsiTheme="minorHAnsi" w:cstheme="minorHAnsi"/>
          <w:kern w:val="2"/>
          <w:sz w:val="22"/>
          <w:szCs w:val="22"/>
        </w:rPr>
        <w:t xml:space="preserve"> lub wystawi dwie oddzielne faktury.</w:t>
      </w:r>
    </w:p>
    <w:p w14:paraId="637CD30C" w14:textId="1D5C07D7" w:rsidR="00D51AAD" w:rsidRPr="00D51AAD" w:rsidRDefault="00D54267" w:rsidP="00D51AAD">
      <w:pPr>
        <w:numPr>
          <w:ilvl w:val="0"/>
          <w:numId w:val="15"/>
        </w:numPr>
        <w:spacing w:after="40"/>
        <w:ind w:left="284" w:right="-2"/>
        <w:jc w:val="both"/>
        <w:rPr>
          <w:rFonts w:asciiTheme="minorHAnsi" w:hAnsiTheme="minorHAnsi" w:cstheme="minorHAnsi"/>
          <w:sz w:val="22"/>
          <w:szCs w:val="22"/>
        </w:rPr>
      </w:pPr>
      <w:r w:rsidRPr="00D51AAD">
        <w:rPr>
          <w:rFonts w:asciiTheme="minorHAnsi" w:hAnsiTheme="minorHAnsi" w:cstheme="minorHAnsi"/>
          <w:sz w:val="22"/>
          <w:szCs w:val="22"/>
        </w:rPr>
        <w:t xml:space="preserve">Zapłata nastąpi przelewem na rachunek bankowy Wykonawcy wskazany na fakturze w ciągu 30 dni licząc od dnia </w:t>
      </w:r>
      <w:r w:rsidR="00D51AAD" w:rsidRPr="00D51AAD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otrzymania faktury przez Zamawiającego z tym zastrzeżeniem, że musi być to rachunek znajdujący się w elektronicznym wykazie podmiotów zarejestrowanych jako podatnicy VAT prowadzonym przez Szefa Krajowej Administracji Podatkowej na podstawie art. 96b ustawy z dnia 11 marca 2004 r. o podatku od towarów i usług (j.t Dz.U. z 2025 r., poz. 775, ze zm., zwanej dalej: Ustawa o VAT). </w:t>
      </w:r>
    </w:p>
    <w:p w14:paraId="4568182B" w14:textId="77777777" w:rsidR="00D51AAD" w:rsidRDefault="00D54267" w:rsidP="00D51AAD">
      <w:pPr>
        <w:numPr>
          <w:ilvl w:val="0"/>
          <w:numId w:val="15"/>
        </w:numPr>
        <w:spacing w:after="4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Za termin zapłaty przyjmuje się dzień obciążenia rachunku Zamawiającego.</w:t>
      </w:r>
    </w:p>
    <w:p w14:paraId="33A208D9" w14:textId="33367A48" w:rsidR="00D51AAD" w:rsidRPr="00D51AAD" w:rsidRDefault="00D51AAD" w:rsidP="00D51AAD">
      <w:pPr>
        <w:numPr>
          <w:ilvl w:val="0"/>
          <w:numId w:val="15"/>
        </w:numPr>
        <w:spacing w:after="4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51AAD">
        <w:rPr>
          <w:rFonts w:asciiTheme="minorHAnsi" w:hAnsiTheme="minorHAnsi" w:cstheme="minorHAnsi"/>
          <w:sz w:val="22"/>
          <w:szCs w:val="22"/>
        </w:rPr>
        <w:t>Zamawiający może wstrzymać zapłatę faktury w przypadku naruszenia przez Wykonawcę obowiązków dotyczących fakturowania, o których mowa w §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D51AAD">
        <w:rPr>
          <w:rFonts w:asciiTheme="minorHAnsi" w:hAnsiTheme="minorHAnsi" w:cstheme="minorHAnsi"/>
          <w:sz w:val="22"/>
          <w:szCs w:val="22"/>
        </w:rPr>
        <w:t>.</w:t>
      </w:r>
      <w:r w:rsidRPr="00D51AAD">
        <w:rPr>
          <w:rStyle w:val="FontStyle34"/>
          <w:rFonts w:asciiTheme="minorHAnsi" w:hAnsiTheme="minorHAnsi" w:cstheme="minorHAnsi"/>
          <w:sz w:val="22"/>
          <w:szCs w:val="22"/>
        </w:rPr>
        <w:t xml:space="preserve"> Zamawiający niezwłocznie powiadomi Wykonawcę pisemnie o wstrzymaniu zapłaty, wzywając jednocześnie do usunięcia naruszenia w terminie nie krótszym niż 7 dni roboczych. Zapłata nastąpi niezwłocznie po usunięciu naruszenia.</w:t>
      </w:r>
    </w:p>
    <w:p w14:paraId="5AFFE501" w14:textId="77777777" w:rsidR="00D51AAD" w:rsidRPr="00D51AAD" w:rsidRDefault="00D51AAD" w:rsidP="00D51AAD">
      <w:pPr>
        <w:numPr>
          <w:ilvl w:val="0"/>
          <w:numId w:val="15"/>
        </w:numPr>
        <w:ind w:left="284"/>
        <w:jc w:val="both"/>
        <w:rPr>
          <w:rStyle w:val="FontStyle34"/>
          <w:rFonts w:asciiTheme="minorHAnsi" w:hAnsiTheme="minorHAnsi" w:cstheme="minorHAnsi"/>
          <w:color w:val="auto"/>
          <w:sz w:val="22"/>
          <w:szCs w:val="22"/>
        </w:rPr>
      </w:pPr>
      <w:r w:rsidRPr="00D51AAD">
        <w:rPr>
          <w:rStyle w:val="FontStyle34"/>
          <w:rFonts w:asciiTheme="minorHAnsi" w:hAnsiTheme="minorHAnsi" w:cstheme="minorHAnsi"/>
          <w:sz w:val="22"/>
          <w:szCs w:val="22"/>
        </w:rPr>
        <w:t>Zamawiający oświadcza, że jest podatnikiem podatku od towarów i usług zarejestrowanym jako podatnik VAT czynny</w:t>
      </w:r>
      <w:r w:rsidRPr="00D51AAD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pod numerem NIP: 734-17-87-660.</w:t>
      </w:r>
    </w:p>
    <w:p w14:paraId="285D961C" w14:textId="6CC1B0D8" w:rsidR="00D54267" w:rsidRPr="00D51AAD" w:rsidRDefault="00D51AAD" w:rsidP="00D51AAD">
      <w:pPr>
        <w:numPr>
          <w:ilvl w:val="0"/>
          <w:numId w:val="15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51AAD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Wykonawca oświadcza, że jest podatnikiem podatku od towarów i usług zarejestrowanym jako podatnik VAT czynny pod numerem NIP:……………………..</w:t>
      </w:r>
    </w:p>
    <w:p w14:paraId="18E5D140" w14:textId="77777777" w:rsidR="00D51AAD" w:rsidRDefault="00D51AAD" w:rsidP="00D54267">
      <w:pPr>
        <w:autoSpaceDE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3B7FDE8" w14:textId="597BDEF5" w:rsidR="00D51AAD" w:rsidRDefault="00D51AAD" w:rsidP="00D51AAD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§ 3.</w:t>
      </w:r>
    </w:p>
    <w:p w14:paraId="349474B0" w14:textId="77777777" w:rsidR="00D51AAD" w:rsidRDefault="00D51AAD" w:rsidP="00D51AAD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  <w:r>
        <w:rPr>
          <w:rStyle w:val="FontStyle43"/>
          <w:rFonts w:asciiTheme="minorHAnsi" w:hAnsiTheme="minorHAnsi" w:cstheme="minorHAnsi"/>
        </w:rPr>
        <w:t>Zasady fakturowania, w tym prawa i obowiązki Strony związane z Krajowym Systemem e-Faktur.</w:t>
      </w:r>
    </w:p>
    <w:p w14:paraId="3E4D61C0" w14:textId="77777777" w:rsidR="00D51AAD" w:rsidRDefault="00D51AAD" w:rsidP="00D51AAD">
      <w:pPr>
        <w:pStyle w:val="Style7"/>
        <w:widowControl/>
        <w:spacing w:line="252" w:lineRule="auto"/>
        <w:rPr>
          <w:rStyle w:val="FontStyle43"/>
          <w:rFonts w:asciiTheme="minorHAnsi" w:hAnsiTheme="minorHAnsi" w:cstheme="minorHAnsi"/>
        </w:rPr>
      </w:pPr>
    </w:p>
    <w:p w14:paraId="39ABC61C" w14:textId="77777777" w:rsidR="00D51AAD" w:rsidRPr="00095812" w:rsidRDefault="00D51AAD" w:rsidP="00D51AAD">
      <w:pPr>
        <w:pStyle w:val="Style11"/>
        <w:widowControl/>
        <w:numPr>
          <w:ilvl w:val="6"/>
          <w:numId w:val="21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 związku z wejściem w życie obowiązku wystawiania faktur ustrukturyzowanych rozumieniu Ustawy o VAT przy użyciu Krajowego Systemu e-Faktur (zwanego dalej: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) Wykonawca zobowiązuje się - w odniesieniu do faktur wystawianych dla Zamawiającego na podstawie niniejszej umowy - wystawiać faktury zgodnie z przepisami Ustawy o VAT obowiązującymi w tym zakresie oraz wykonywać inne towarzyszące temu obowiązki, w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szczególności Wykonawca zobowiązany jest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rozpocząć wystawianie faktur ustrukturyzowanych dla Zamawiającego w terminie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go obowiązującym</w:t>
      </w:r>
      <w:r w:rsidRPr="00BB3321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, określonym w Ustawie o VAT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</w:t>
      </w:r>
    </w:p>
    <w:p w14:paraId="0DDC0554" w14:textId="77777777" w:rsidR="00D51AAD" w:rsidRPr="00095812" w:rsidRDefault="00D51AAD" w:rsidP="00D51AAD">
      <w:pPr>
        <w:pStyle w:val="Style11"/>
        <w:widowControl/>
        <w:numPr>
          <w:ilvl w:val="6"/>
          <w:numId w:val="21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Strony zgodnie postanawiają, że w odniesieniu do sposobu udostępniania faktur przez Wykonawcę Zamawiającemu, Wykonawca wystawiał będzie faktury ustrukturyzowane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a Zamawiający będzie je otrzymywał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. Oznacza to, że Wykonawca nie będzie udostępniał Zamawiającemu faktury ustrukturyzowanej w inny sposób, w szczególności nie będzie jej przesyłał na adres poczty elektronicznej ani pocztą tradycyjną.</w:t>
      </w:r>
    </w:p>
    <w:p w14:paraId="4CC5233C" w14:textId="4372CBD1" w:rsidR="00D51AAD" w:rsidRPr="00095812" w:rsidRDefault="00D51AAD" w:rsidP="00D51AAD">
      <w:pPr>
        <w:pStyle w:val="Style11"/>
        <w:widowControl/>
        <w:numPr>
          <w:ilvl w:val="6"/>
          <w:numId w:val="21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Począwszy od dnia, w którym Wykonawca zostanie objęty obowiązkiem wystawania faktur ustrukturyzowanych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 datę otrzymania faktury przez Zamawiającego, o której mowa w § 2 ust. 5 uważa się datę nadania fakturze wystawionej dla Zamawiającego numeru identyfikującego tę fakturę w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(tzw. numer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). Zdanie pierwsze ma zastosowanie także do faktur elektronicznych wystawanych przez Wykonawcę w trybie: offline24 (§ 3 ust.7), niedostępności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(§ 3 ust. 8) oraz awarii, o której mowa w art. 106nf Ustawy o VAT (§ 3 ust. 9).</w:t>
      </w:r>
    </w:p>
    <w:p w14:paraId="41E585B8" w14:textId="77777777" w:rsidR="00D51AAD" w:rsidRDefault="00D51AAD" w:rsidP="00D51AAD">
      <w:pPr>
        <w:pStyle w:val="Style11"/>
        <w:widowControl/>
        <w:numPr>
          <w:ilvl w:val="6"/>
          <w:numId w:val="21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Strony zgodnie postanawiają, że dokumenty (załączniki), które na podstawie niniejszej umowy Wykonawca zobowiązany jest dołączać do faktury – w przypadku, w którym taki dokument (załącznik) będzie udostępniany w formie elektronicznej –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Wykonawca zobowiązuje się przesyłać na adres poczty elektronicznej: </w:t>
      </w:r>
      <w:hyperlink r:id="rId9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sz w:val="22"/>
          <w:szCs w:val="22"/>
        </w:rPr>
        <w:t>, a w tytule wiadomości podać numer faktury dotyczącej tych dokumentów (załączników).</w:t>
      </w:r>
    </w:p>
    <w:p w14:paraId="1D47C447" w14:textId="77777777" w:rsidR="00D51AAD" w:rsidRDefault="00D51AAD" w:rsidP="00D51AAD">
      <w:pPr>
        <w:pStyle w:val="Style11"/>
        <w:widowControl/>
        <w:numPr>
          <w:ilvl w:val="6"/>
          <w:numId w:val="21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Wykonawca oświadcza, że ma świadomość, że z dniem 1 lutego 2026 r. uchylany jest art. 106k Ustawy o VAT przewidujący możliwość wystawiania not korygujących. W związku z powyższym </w:t>
      </w:r>
      <w:r>
        <w:rPr>
          <w:rStyle w:val="FontStyle34"/>
          <w:rFonts w:asciiTheme="minorHAnsi" w:hAnsiTheme="minorHAnsi" w:cstheme="minorHAnsi"/>
          <w:sz w:val="22"/>
          <w:szCs w:val="22"/>
        </w:rPr>
        <w:lastRenderedPageBreak/>
        <w:t>Wykonawca oświadcza, że zobowiąże osoby wystawiające w jego imieniu faktury do zachowania należytej staranności przy czynności wystawiania faktur dla Zamawiającego i każdorazowej weryfikacji przed wystawieniem faktury czy zawiera ona elementy zgodne z umową i sposobem realizacji dostaw biomasy. W szczególności weryfikacji przed wystawieniem faktury powinny podlegać: nazwa, adres i numer NIP Zamawiającego, miara, ilość i cena dostarczanych towarów oraz termin i forma płatności. Zamawiający zobowiązuje się niezwłocznie przekazywać Wykonawcy informacje o zmianie danych mających wpływ na prawidłową treść faktury.</w:t>
      </w:r>
    </w:p>
    <w:p w14:paraId="6541A8DD" w14:textId="77777777" w:rsidR="00D51AAD" w:rsidRDefault="00D51AAD" w:rsidP="00D51AAD">
      <w:pPr>
        <w:pStyle w:val="Style11"/>
        <w:widowControl/>
        <w:numPr>
          <w:ilvl w:val="6"/>
          <w:numId w:val="21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W przypadku, w którym Wykonawca wystawi fakturę zawierającą pomyłkę w zakresie danych, które do dnia 31 stycznia 2026 r. mogły być korygowane notą korygującą, Wykonawca zobowiązuje się wystawić Zamawiającemu fakturę korygującą tylko na tę pomyłkę, tj. w sposób, który nie spowoduje wystawienia faktury korygującej „do zera”.</w:t>
      </w:r>
    </w:p>
    <w:p w14:paraId="22F814A8" w14:textId="2FD512B1" w:rsidR="00D51AAD" w:rsidRPr="00095812" w:rsidRDefault="00D51AAD" w:rsidP="00D51AAD">
      <w:pPr>
        <w:pStyle w:val="Style11"/>
        <w:widowControl/>
        <w:numPr>
          <w:ilvl w:val="6"/>
          <w:numId w:val="21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>Wykonawca oświadcza, że zna zasady wystawiania faktur w sytuacji występowania awarii po stronie Wykonawcy, tj. zna zasady wystawiania faktur elektronicznych w trybie offline24, o którym mowa w 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art. 106nda Ustawy o VAT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. W tym zakresie Wykonawca zobowiązuje się takie faktury wystawione dla Zamawiającego przesyłać do </w:t>
      </w:r>
      <w:proofErr w:type="spellStart"/>
      <w:r>
        <w:rPr>
          <w:rStyle w:val="FontStyle34"/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nie później niż następnego dnia roboczego od daty wystawienia faktury, o której mowa w art. 106e ust. 1 pkt 1 Ustawy o VAT (P 1), a Zamawiający zobowiązuje się te faktury odbierać przy użyciu </w:t>
      </w:r>
      <w:proofErr w:type="spellStart"/>
      <w:r>
        <w:rPr>
          <w:rStyle w:val="FontStyle34"/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.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nie będzie udostępniał Zamawiającemu </w:t>
      </w:r>
      <w:r>
        <w:rPr>
          <w:rStyle w:val="FontStyle34"/>
          <w:rFonts w:asciiTheme="minorHAnsi" w:hAnsiTheme="minorHAnsi" w:cstheme="minorHAnsi"/>
          <w:sz w:val="22"/>
          <w:szCs w:val="22"/>
        </w:rPr>
        <w:t>faktury elektronicznej wystawionej w trybie offline24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inny sposób, w szczególności nie będzie jej przesyłał na adres poczty elektronicznej ani pocztą tradycyjną.</w:t>
      </w:r>
    </w:p>
    <w:p w14:paraId="223D39DD" w14:textId="77777777" w:rsidR="00D51AAD" w:rsidRPr="00095812" w:rsidRDefault="00D51AAD" w:rsidP="00D51AAD">
      <w:pPr>
        <w:pStyle w:val="Style11"/>
        <w:widowControl/>
        <w:numPr>
          <w:ilvl w:val="6"/>
          <w:numId w:val="21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Wykonawca oświadcza, że zna zasady wystawiania faktur w okresie niedostępności </w:t>
      </w:r>
      <w:proofErr w:type="spellStart"/>
      <w:r>
        <w:rPr>
          <w:rStyle w:val="FontStyle34"/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, o której mowa w art. 106nh Ustawy o VAT. W tym zakresie Wykonawca zobowiązuje się takie faktury wystawione dla Zamawiającego przesyłać do </w:t>
      </w:r>
      <w:proofErr w:type="spellStart"/>
      <w:r>
        <w:rPr>
          <w:rStyle w:val="FontStyle34"/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nie później niż następnego dnia roboczego </w:t>
      </w:r>
      <w:r w:rsidRPr="006A18C2">
        <w:rPr>
          <w:rStyle w:val="FontStyle34"/>
          <w:rFonts w:asciiTheme="minorHAnsi" w:hAnsiTheme="minorHAnsi" w:cstheme="minorHAnsi"/>
          <w:sz w:val="22"/>
          <w:szCs w:val="22"/>
        </w:rPr>
        <w:t>po dniu zakończenia okresu trwania niedostępności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Style w:val="FontStyle34"/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, a Zamawiający zobowiązuje się te faktury odbierać przy użyciu </w:t>
      </w:r>
      <w:proofErr w:type="spellStart"/>
      <w:r>
        <w:rPr>
          <w:rStyle w:val="FontStyle34"/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.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nie będzie udostępniał Zamawiającemu 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faktury elektronicznej wystawionej w okresie niedostępności </w:t>
      </w:r>
      <w:proofErr w:type="spellStart"/>
      <w:r>
        <w:rPr>
          <w:rStyle w:val="FontStyle34"/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inny sposób, w szczególności nie będzie jej przesyłał na adres poczty elektronicznej ani pocztą tradycyjną.</w:t>
      </w:r>
    </w:p>
    <w:p w14:paraId="21E19C0B" w14:textId="77777777" w:rsidR="00D51AAD" w:rsidRDefault="00D51AAD" w:rsidP="00D51AAD">
      <w:pPr>
        <w:pStyle w:val="Style11"/>
        <w:widowControl/>
        <w:numPr>
          <w:ilvl w:val="6"/>
          <w:numId w:val="21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Wykonawca oświadcza, że zna zasady wystawiania faktur w okresie awarii </w:t>
      </w:r>
      <w:proofErr w:type="spellStart"/>
      <w:r>
        <w:rPr>
          <w:rStyle w:val="FontStyle34"/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, o której mowa w art. 106nf Ustawy o VAT. W tym zakresie Wykonawca zobowiązuje się takie faktury wystawione dla Zamawiającego przesyłać do </w:t>
      </w:r>
      <w:proofErr w:type="spellStart"/>
      <w:r>
        <w:rPr>
          <w:rStyle w:val="FontStyle34"/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w terminie 7 dni roboczych </w:t>
      </w:r>
      <w:r w:rsidRPr="006A18C2">
        <w:rPr>
          <w:rStyle w:val="FontStyle34"/>
          <w:rFonts w:asciiTheme="minorHAnsi" w:hAnsiTheme="minorHAnsi" w:cstheme="minorHAnsi"/>
          <w:sz w:val="22"/>
          <w:szCs w:val="22"/>
        </w:rPr>
        <w:t xml:space="preserve">od dnia zakończenia awarii </w:t>
      </w:r>
      <w:proofErr w:type="spellStart"/>
      <w:r>
        <w:rPr>
          <w:rStyle w:val="FontStyle34"/>
          <w:rFonts w:asciiTheme="minorHAnsi" w:hAnsiTheme="minorHAnsi" w:cstheme="minorHAnsi"/>
          <w:sz w:val="22"/>
          <w:szCs w:val="22"/>
        </w:rPr>
        <w:t>KSeF</w:t>
      </w:r>
      <w:proofErr w:type="spellEnd"/>
      <w:r w:rsidRPr="006A18C2">
        <w:rPr>
          <w:rStyle w:val="FontStyle34"/>
          <w:rFonts w:asciiTheme="minorHAnsi" w:hAnsiTheme="minorHAnsi" w:cstheme="minorHAnsi"/>
          <w:sz w:val="22"/>
          <w:szCs w:val="22"/>
        </w:rPr>
        <w:t>, wskazanego w komunikacie o zakończeniu tej awarii</w:t>
      </w:r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, a Zamawiający zobowiązuje się te faktury odbierać przy użyciu </w:t>
      </w:r>
      <w:proofErr w:type="spellStart"/>
      <w:r>
        <w:rPr>
          <w:rStyle w:val="FontStyle34"/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. Strony uzgadniają, że faktury wystawione w okresie awarii </w:t>
      </w:r>
      <w:proofErr w:type="spellStart"/>
      <w:r>
        <w:rPr>
          <w:rStyle w:val="FontStyle34"/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, o której mowa w art. 106nf Ustawy o VAT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będzie udostępniał Zamawiającemu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i nie będą one przesyłane na adres poczty elektronicznej ani pocztą tradycyjną.</w:t>
      </w:r>
    </w:p>
    <w:p w14:paraId="672C13C8" w14:textId="77777777" w:rsidR="00D51AAD" w:rsidRPr="00095812" w:rsidRDefault="00D51AAD" w:rsidP="00D51AAD">
      <w:pPr>
        <w:pStyle w:val="Style11"/>
        <w:widowControl/>
        <w:numPr>
          <w:ilvl w:val="6"/>
          <w:numId w:val="21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 przypadku wystąpienia awarii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, o której mowa w art. 106ne ust. 3 Ustawy o VAT, tj. awarii, której wystąpienie będzie komunikowane w środkach społecznego przekazu Wykonawca w okresie trwania tej awarii wystawia Zamawiającemu faktury elektroniczne w formacie „pdf” i przesyła je na adres poczty elektronicznej </w:t>
      </w:r>
      <w:hyperlink r:id="rId10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sz w:val="22"/>
          <w:szCs w:val="22"/>
        </w:rPr>
        <w:t>. W tym przypadku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za datę otrzymania faktury, o której mowa w § 6 ust. 5 uznaje się datę otrzymania przez Zamawiającego wiadomości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br/>
        <w:t>e-mail zawierającej fakturę. Faktur</w:t>
      </w:r>
      <w:r w:rsidRPr="004E3897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wystawionych w okresie trwania</w:t>
      </w:r>
      <w:r w:rsidRPr="004E3897"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</w:t>
      </w: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awarii, o której mowa w art. 106ne ust. 3 Ustawy o VAT i przesłanych na adres poczty elektronicznej </w:t>
      </w:r>
      <w:hyperlink r:id="rId11" w:history="1">
        <w:r w:rsidRPr="00841420">
          <w:rPr>
            <w:rStyle w:val="Hipercze"/>
            <w:rFonts w:asciiTheme="minorHAnsi" w:hAnsiTheme="minorHAnsi" w:cstheme="minorHAnsi"/>
            <w:sz w:val="22"/>
            <w:szCs w:val="22"/>
          </w:rPr>
          <w:t>zakupy.ksef@mpecns.pl</w:t>
        </w:r>
      </w:hyperlink>
      <w:r>
        <w:rPr>
          <w:rStyle w:val="FontStyle34"/>
          <w:rFonts w:asciiTheme="minorHAnsi" w:hAnsiTheme="minorHAnsi" w:cstheme="minorHAnsi"/>
          <w:sz w:val="22"/>
          <w:szCs w:val="22"/>
        </w:rPr>
        <w:t xml:space="preserve"> Wykonawca nie przesyła do </w:t>
      </w:r>
      <w:proofErr w:type="spellStart"/>
      <w:r>
        <w:rPr>
          <w:rStyle w:val="FontStyle34"/>
          <w:rFonts w:asciiTheme="minorHAnsi" w:hAnsiTheme="minorHAnsi" w:cstheme="minorHAnsi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sz w:val="22"/>
          <w:szCs w:val="22"/>
        </w:rPr>
        <w:t>.</w:t>
      </w:r>
    </w:p>
    <w:p w14:paraId="20FFCBEE" w14:textId="77777777" w:rsidR="00D51AAD" w:rsidRPr="00095812" w:rsidRDefault="00D51AAD" w:rsidP="00D51AAD">
      <w:pPr>
        <w:pStyle w:val="Style11"/>
        <w:widowControl/>
        <w:numPr>
          <w:ilvl w:val="6"/>
          <w:numId w:val="21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zobowiązuje się dochować należytej staranności w celu przeciwdziałania sytuacji, w której uprawnienia do wystawiania faktur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w jego imieniu wejdą w posiadanie podmiotu nieuprawnionego, co będzie narażało Zamawiającego na wyłudzenie i szkodę wskutek otrzymania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faktury zawierającej dane Wykonawcy, lecz wystawionej przez podmiot inny niż Wykonawca. Wykonawca ponosi w tym zakresie odpowiedzialność na zasadach przewidzianych w Kodeksie cywilnym.</w:t>
      </w:r>
    </w:p>
    <w:p w14:paraId="103F2EFF" w14:textId="77777777" w:rsidR="00D51AAD" w:rsidRPr="00095812" w:rsidRDefault="00D51AAD" w:rsidP="00D51AAD">
      <w:pPr>
        <w:pStyle w:val="Style11"/>
        <w:widowControl/>
        <w:numPr>
          <w:ilvl w:val="6"/>
          <w:numId w:val="21"/>
        </w:numPr>
        <w:tabs>
          <w:tab w:val="left" w:pos="-1843"/>
        </w:tabs>
        <w:spacing w:line="252" w:lineRule="auto"/>
        <w:ind w:left="426" w:right="19"/>
        <w:jc w:val="both"/>
        <w:rPr>
          <w:rStyle w:val="FontStyle34"/>
          <w:rFonts w:asciiTheme="minorHAnsi" w:hAnsiTheme="minorHAnsi" w:cstheme="minorHAnsi"/>
          <w:b/>
          <w:bCs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Wykonawca oświadcza, że ma świadomość, że wystawienie faktury zawierającej pomyłkę w numerze NIP Zamawiającego uniemożliwi Zamawiającemu otrzymanie faktury. Dla uniknięcia wątpliwości, w takim przypadku Strony potwierdzają, że termin płatności będzie rozpoczynał swój bieg od dnia otrzymania przez Zamawiającego przy użyciu </w:t>
      </w:r>
      <w:proofErr w:type="spellStart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>KSeF</w:t>
      </w:r>
      <w:proofErr w:type="spellEnd"/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t xml:space="preserve"> skorygowanej faktury zawierającej poprawny numer NIP Zamawiającego. </w:t>
      </w:r>
    </w:p>
    <w:p w14:paraId="6C8AB7BC" w14:textId="62FAB5B1" w:rsidR="00D51AAD" w:rsidRDefault="00D51AAD" w:rsidP="00D51AAD">
      <w:pPr>
        <w:autoSpaceDE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Style w:val="FontStyle34"/>
          <w:rFonts w:asciiTheme="minorHAnsi" w:hAnsiTheme="minorHAnsi" w:cstheme="minorHAnsi"/>
          <w:color w:val="00000A"/>
          <w:sz w:val="22"/>
          <w:szCs w:val="22"/>
        </w:rPr>
        <w:lastRenderedPageBreak/>
        <w:t>W zakresie nieuregulowanym w niniejszym paragrafie w stosunku do obowiązków związanych z fakturowaniem oraz innych towarzyszących temu obowiązków stosuje się przepisy Ustawy o VAT oraz przepisy aktów wykonawczych.</w:t>
      </w:r>
    </w:p>
    <w:p w14:paraId="1D2E03AB" w14:textId="77777777" w:rsidR="00D51AAD" w:rsidRPr="00D54267" w:rsidRDefault="00D51AAD" w:rsidP="00D51AAD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AC98C11" w14:textId="6851BD83" w:rsidR="00D54267" w:rsidRPr="00944EF7" w:rsidRDefault="00D54267" w:rsidP="00944EF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D51AAD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D5426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10F2AB7" w14:textId="77777777" w:rsidR="00D54267" w:rsidRPr="00D54267" w:rsidRDefault="00D54267" w:rsidP="00D54267">
      <w:pPr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Strony postanawiają, że kary umowne mogą być naliczane z następujących tytułów:</w:t>
      </w:r>
    </w:p>
    <w:p w14:paraId="0DE66D59" w14:textId="0329B580" w:rsidR="00D54267" w:rsidRPr="00D54267" w:rsidRDefault="005E1762" w:rsidP="00D54267">
      <w:pPr>
        <w:numPr>
          <w:ilvl w:val="0"/>
          <w:numId w:val="16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D54267" w:rsidRPr="00D54267">
        <w:rPr>
          <w:rFonts w:asciiTheme="minorHAnsi" w:hAnsiTheme="minorHAnsi" w:cstheme="minorHAnsi"/>
          <w:sz w:val="22"/>
          <w:szCs w:val="22"/>
        </w:rPr>
        <w:t xml:space="preserve"> przypadku opóźnienia w wykonaniu przedmiotu umowy Wykonawca zobowiązany będzie do</w:t>
      </w:r>
      <w:r w:rsidR="00522C37">
        <w:rPr>
          <w:rFonts w:asciiTheme="minorHAnsi" w:hAnsiTheme="minorHAnsi" w:cstheme="minorHAnsi"/>
          <w:sz w:val="22"/>
          <w:szCs w:val="22"/>
        </w:rPr>
        <w:t> </w:t>
      </w:r>
      <w:r w:rsidR="00D54267" w:rsidRPr="00D54267">
        <w:rPr>
          <w:rFonts w:asciiTheme="minorHAnsi" w:hAnsiTheme="minorHAnsi" w:cstheme="minorHAnsi"/>
          <w:sz w:val="22"/>
          <w:szCs w:val="22"/>
        </w:rPr>
        <w:t>zapłacenia kary umownej w wysokości 1,0% wartości umowy brutto, za każdy dzień opóźnienia</w:t>
      </w:r>
      <w:r w:rsidR="00D54267" w:rsidRPr="00D54267">
        <w:rPr>
          <w:rFonts w:asciiTheme="minorHAnsi" w:hAnsiTheme="minorHAnsi" w:cstheme="minorHAnsi"/>
          <w:sz w:val="22"/>
          <w:szCs w:val="22"/>
        </w:rPr>
        <w:br/>
        <w:t>w wykonaniu przedmiotu umowy. Kara umowna należna jest za sam fakt opóźnienia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5BFDB204" w14:textId="10E1E56E" w:rsidR="00D54267" w:rsidRPr="00D54267" w:rsidRDefault="005E1762" w:rsidP="00D54267">
      <w:pPr>
        <w:numPr>
          <w:ilvl w:val="0"/>
          <w:numId w:val="16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="00D54267" w:rsidRPr="00D54267">
        <w:rPr>
          <w:rFonts w:asciiTheme="minorHAnsi" w:hAnsiTheme="minorHAnsi" w:cstheme="minorHAnsi"/>
          <w:sz w:val="22"/>
          <w:szCs w:val="22"/>
        </w:rPr>
        <w:t xml:space="preserve">a nieuzupełnienie w terminie trzech dni roboczych braków wskazanych w powiadomieniu </w:t>
      </w:r>
      <w:r w:rsidR="00D54267" w:rsidRPr="00D54267">
        <w:rPr>
          <w:rFonts w:asciiTheme="minorHAnsi" w:hAnsiTheme="minorHAnsi" w:cstheme="minorHAnsi"/>
          <w:sz w:val="22"/>
          <w:szCs w:val="22"/>
        </w:rPr>
        <w:br/>
        <w:t>o wystąpieniu braków ilościowych lub jakościowych, stwierdzonych</w:t>
      </w:r>
      <w:r w:rsidR="00D54267" w:rsidRPr="00D54267">
        <w:rPr>
          <w:rFonts w:asciiTheme="minorHAnsi" w:hAnsiTheme="minorHAnsi" w:cstheme="minorHAnsi"/>
          <w:bCs/>
          <w:sz w:val="22"/>
          <w:szCs w:val="22"/>
        </w:rPr>
        <w:t xml:space="preserve"> przez Zamawiającego</w:t>
      </w:r>
      <w:r w:rsidR="00D54267" w:rsidRPr="00D54267">
        <w:rPr>
          <w:rFonts w:asciiTheme="minorHAnsi" w:hAnsiTheme="minorHAnsi" w:cstheme="minorHAnsi"/>
          <w:sz w:val="22"/>
          <w:szCs w:val="22"/>
        </w:rPr>
        <w:t>, Wykonawca zapłaci karę umowną w wysokości 1</w:t>
      </w:r>
      <w:r w:rsidR="002B7CA0">
        <w:rPr>
          <w:rFonts w:asciiTheme="minorHAnsi" w:hAnsiTheme="minorHAnsi" w:cstheme="minorHAnsi"/>
          <w:sz w:val="22"/>
          <w:szCs w:val="22"/>
        </w:rPr>
        <w:t>,0</w:t>
      </w:r>
      <w:r w:rsidR="00D54267" w:rsidRPr="00D54267">
        <w:rPr>
          <w:rFonts w:asciiTheme="minorHAnsi" w:hAnsiTheme="minorHAnsi" w:cstheme="minorHAnsi"/>
          <w:sz w:val="22"/>
          <w:szCs w:val="22"/>
        </w:rPr>
        <w:t>% wartości umowy brutto za każdy dzień opóźnienia.</w:t>
      </w:r>
    </w:p>
    <w:p w14:paraId="46732C35" w14:textId="7BD9CF8F" w:rsidR="00D54267" w:rsidRPr="0078002B" w:rsidRDefault="00D54267" w:rsidP="0078002B">
      <w:pPr>
        <w:numPr>
          <w:ilvl w:val="0"/>
          <w:numId w:val="16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Style w:val="Odwoaniedokomentarza2"/>
          <w:rFonts w:asciiTheme="minorHAnsi" w:hAnsiTheme="minorHAnsi" w:cstheme="minorHAnsi"/>
          <w:sz w:val="22"/>
          <w:szCs w:val="22"/>
        </w:rPr>
        <w:t>Zamawiający może naliczyć Wykonawcy karę za odstąpienie od umowy z przyczyn za które Wykonawca ponosi odpowiedzialność w wysokości 10% wynagrodzenia umownego brutto.</w:t>
      </w:r>
    </w:p>
    <w:p w14:paraId="4B73BACE" w14:textId="77777777" w:rsidR="00D54267" w:rsidRPr="00D54267" w:rsidRDefault="00D54267" w:rsidP="00D54267">
      <w:pPr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B84C0A6" w14:textId="0FE49377" w:rsidR="00D54267" w:rsidRPr="00944EF7" w:rsidRDefault="00D54267" w:rsidP="00944EF7">
      <w:pPr>
        <w:autoSpaceDE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D51AAD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D5426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EDF7DD0" w14:textId="3D4A1623" w:rsidR="00D54267" w:rsidRPr="00D54267" w:rsidRDefault="00D54267" w:rsidP="00D54267">
      <w:pPr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Strony mogą dochodzić odszkodowania na zasadach ogólnych kodeksu cywilnego za poniesione szkody z</w:t>
      </w:r>
      <w:r w:rsidR="005E1762">
        <w:rPr>
          <w:rFonts w:asciiTheme="minorHAnsi" w:hAnsiTheme="minorHAnsi" w:cstheme="minorHAnsi"/>
          <w:sz w:val="22"/>
          <w:szCs w:val="22"/>
        </w:rPr>
        <w:t> </w:t>
      </w:r>
      <w:r w:rsidRPr="00D54267">
        <w:rPr>
          <w:rFonts w:asciiTheme="minorHAnsi" w:hAnsiTheme="minorHAnsi" w:cstheme="minorHAnsi"/>
          <w:sz w:val="22"/>
          <w:szCs w:val="22"/>
        </w:rPr>
        <w:t xml:space="preserve">tytułu niewykonania lub nienależytego wykonania umowy niezależnie od zapłaty kar umownych wymienionych w § </w:t>
      </w:r>
      <w:r w:rsidR="007E10F0">
        <w:rPr>
          <w:rFonts w:asciiTheme="minorHAnsi" w:hAnsiTheme="minorHAnsi" w:cstheme="minorHAnsi"/>
          <w:sz w:val="22"/>
          <w:szCs w:val="22"/>
        </w:rPr>
        <w:t>4</w:t>
      </w:r>
      <w:r w:rsidRPr="00D54267">
        <w:rPr>
          <w:rFonts w:asciiTheme="minorHAnsi" w:hAnsiTheme="minorHAnsi" w:cstheme="minorHAnsi"/>
          <w:sz w:val="22"/>
          <w:szCs w:val="22"/>
        </w:rPr>
        <w:t>.</w:t>
      </w:r>
    </w:p>
    <w:p w14:paraId="3EEA88C7" w14:textId="77777777" w:rsidR="00D54267" w:rsidRPr="00D54267" w:rsidRDefault="00D54267" w:rsidP="00D54267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0CE0B4D" w14:textId="6919BA22" w:rsidR="00944EF7" w:rsidRDefault="00D54267" w:rsidP="005E1762">
      <w:pPr>
        <w:autoSpaceDE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D51AAD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D5426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B48DB92" w14:textId="19815A78" w:rsidR="002B7CA0" w:rsidRPr="00944EF7" w:rsidRDefault="00D54267" w:rsidP="002B7CA0">
      <w:pPr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1. Stronom przysługuje jednomiesięczny okres wypowiedzenia umowy.</w:t>
      </w:r>
    </w:p>
    <w:p w14:paraId="468E0991" w14:textId="12787CCC" w:rsidR="00D54267" w:rsidRPr="00D54267" w:rsidRDefault="00D54267" w:rsidP="002B7CA0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2. Wypowiedzenie umowy zwalnia Strony od realizacji pozostałych dostaw.</w:t>
      </w:r>
    </w:p>
    <w:p w14:paraId="6E6FE9EA" w14:textId="77777777" w:rsidR="002B7CA0" w:rsidRDefault="002B7CA0" w:rsidP="00D542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2D522FD" w14:textId="68FDC470" w:rsidR="00D54267" w:rsidRDefault="00D54267" w:rsidP="00D5426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D51AAD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D5426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AC03AD" w14:textId="77777777" w:rsidR="00D54267" w:rsidRPr="00D54267" w:rsidRDefault="00D54267" w:rsidP="00D54267">
      <w:pPr>
        <w:pStyle w:val="Akapitzlist"/>
        <w:numPr>
          <w:ilvl w:val="0"/>
          <w:numId w:val="17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Na każdorazową prośbę służb ochrony Zamawiającego, Wykonawca zobowiązany jest do umożliwienia przeprowadzenia w/w służbom kontroli zawartości przestrzeni ładunkowej pojazdu Wykonawcy opuszczającego nieruchomość Zamawiającego.</w:t>
      </w:r>
    </w:p>
    <w:p w14:paraId="0315CD6E" w14:textId="3358515D" w:rsidR="00D54267" w:rsidRPr="00D54267" w:rsidRDefault="00D54267" w:rsidP="00D54267">
      <w:pPr>
        <w:pStyle w:val="Akapitzlist"/>
        <w:numPr>
          <w:ilvl w:val="0"/>
          <w:numId w:val="17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Odmowa poddania pojazdu kontroli lub uniemożliwienie jej przeprowadzenia stanowi rażące naruszenie obowiązków umownych i skutkuje obowiązkiem zapłaty przez Wykonawcę na rzecz Zamawiającego kary umownej w wysokości 10.000,00 zł. za każdy przypadek naruszenia.</w:t>
      </w:r>
    </w:p>
    <w:p w14:paraId="7676B6AC" w14:textId="77777777" w:rsidR="00D54267" w:rsidRPr="00D54267" w:rsidRDefault="00D54267" w:rsidP="00D54267">
      <w:pPr>
        <w:numPr>
          <w:ilvl w:val="0"/>
          <w:numId w:val="17"/>
        </w:numPr>
        <w:spacing w:after="4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pacing w:val="-3"/>
          <w:sz w:val="22"/>
          <w:szCs w:val="22"/>
        </w:rPr>
        <w:t xml:space="preserve">Zamawiający oświadcza, że posiada status dużego przedsiębiorcy w rozumieniu art. 4 pkt 6) ustawy </w:t>
      </w:r>
      <w:r w:rsidRPr="00D54267">
        <w:rPr>
          <w:rFonts w:asciiTheme="minorHAnsi" w:hAnsiTheme="minorHAnsi" w:cstheme="minorHAnsi"/>
          <w:spacing w:val="-3"/>
          <w:sz w:val="22"/>
          <w:szCs w:val="22"/>
        </w:rPr>
        <w:br/>
        <w:t>z dnia 8 marca 2013 r. o przeciwdziałaniu nadmiernym opóźnieniom w transakcjach handlowych.</w:t>
      </w:r>
    </w:p>
    <w:p w14:paraId="3C1BBCC2" w14:textId="77777777" w:rsidR="006F0123" w:rsidRDefault="006F0123" w:rsidP="00D51AAD">
      <w:pPr>
        <w:autoSpaceDE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272C2B1E" w14:textId="636D41FA" w:rsidR="00D54267" w:rsidRDefault="00D54267" w:rsidP="00D54267">
      <w:pPr>
        <w:autoSpaceDE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54267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D51AAD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D5426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47EE47B" w14:textId="77777777" w:rsidR="00D54267" w:rsidRPr="00D54267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Strony ustalają następujące osoby do wzajemnego kontaktu w sprawach dotyczących realizacji niniejszej Umowy:</w:t>
      </w:r>
    </w:p>
    <w:p w14:paraId="73102091" w14:textId="77777777" w:rsidR="00D54267" w:rsidRPr="00D54267" w:rsidRDefault="00D54267" w:rsidP="00D54267">
      <w:pPr>
        <w:ind w:left="284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Ze strony Zamawiającego: …………………………………… tel. ……………………………………….</w:t>
      </w:r>
      <w:r w:rsidRPr="00D54267">
        <w:rPr>
          <w:rFonts w:asciiTheme="minorHAnsi" w:hAnsiTheme="minorHAnsi" w:cstheme="minorHAnsi"/>
          <w:sz w:val="22"/>
          <w:szCs w:val="22"/>
        </w:rPr>
        <w:br/>
        <w:t>Ze strony Wykonawcy: ………………………………………… tel. ……………………………………….</w:t>
      </w:r>
    </w:p>
    <w:p w14:paraId="4CBE4B5E" w14:textId="5E36198D" w:rsidR="00D54267" w:rsidRPr="00D54267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Bieżąca korespondencja Stron będzie prowadzona za pośrednictwem poczty e-mail:</w:t>
      </w:r>
      <w:r w:rsidRPr="00D54267">
        <w:rPr>
          <w:rFonts w:asciiTheme="minorHAnsi" w:hAnsiTheme="minorHAnsi" w:cstheme="minorHAnsi"/>
          <w:sz w:val="22"/>
          <w:szCs w:val="22"/>
        </w:rPr>
        <w:br/>
        <w:t>Do Zamawiającego: ………………………………………………</w:t>
      </w:r>
    </w:p>
    <w:p w14:paraId="3B5E362E" w14:textId="5C7F1BF9" w:rsidR="00D54267" w:rsidRPr="00D54267" w:rsidRDefault="00D54267" w:rsidP="00D54267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Do Wykonawcy: ……………………………………………………</w:t>
      </w:r>
    </w:p>
    <w:p w14:paraId="2851652B" w14:textId="0E1FBE0E" w:rsidR="00D54267" w:rsidRPr="00D54267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Wszelkie zmiany niniejszej umowy wymagają formy pisemnej pod rygorem nieważności.</w:t>
      </w:r>
    </w:p>
    <w:p w14:paraId="55A2F005" w14:textId="77777777" w:rsidR="00D54267" w:rsidRPr="00D54267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W przypadku zmiany w zakresie ust. 1 oraz ust. 2 niniejszego paragrafu każda ze Stron jest zobowiązana powiadomić drugą Stronę o tej zmianie w formie pisemnej. Zmiana ta nie wymaga aneksu do niniejszej umowy.</w:t>
      </w:r>
    </w:p>
    <w:p w14:paraId="66DEE201" w14:textId="77777777" w:rsidR="00D54267" w:rsidRPr="00D54267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Właściwym do rozpoznania sporów wynikłych na tle realizacji niniejszej umowy jest sąd powszechny właściwy dla siedziby Zamawiającego.</w:t>
      </w:r>
    </w:p>
    <w:p w14:paraId="0F9139AD" w14:textId="77777777" w:rsidR="00D54267" w:rsidRPr="00D54267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W sprawach nieuregulowanych niniejszą umową mają zastosowanie przepisy Kodeksu Cywilnego.</w:t>
      </w:r>
    </w:p>
    <w:p w14:paraId="115AF812" w14:textId="6F1A24E3" w:rsidR="00D54267" w:rsidRPr="002B7CA0" w:rsidRDefault="00D54267" w:rsidP="00D54267">
      <w:pPr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D54267">
        <w:rPr>
          <w:rFonts w:asciiTheme="minorHAnsi" w:hAnsiTheme="minorHAnsi" w:cstheme="minorHAnsi"/>
          <w:sz w:val="22"/>
          <w:szCs w:val="22"/>
        </w:rPr>
        <w:t>Niniejsza umowa zostaje sporządzona w dwóch jednobrzmiących egzemplarzach, po jednym dla każdej ze Stron.</w:t>
      </w:r>
    </w:p>
    <w:p w14:paraId="16614988" w14:textId="77777777" w:rsidR="00F61B79" w:rsidRDefault="00F61B79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2D4EA19A" w14:textId="2DEF941C" w:rsidR="00516B15" w:rsidRPr="00243DD8" w:rsidRDefault="00516B15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 xml:space="preserve">§ </w:t>
      </w:r>
      <w:r w:rsidR="00D51AAD">
        <w:rPr>
          <w:rFonts w:asciiTheme="minorHAnsi" w:hAnsiTheme="minorHAnsi"/>
          <w:b/>
          <w:bCs/>
          <w:sz w:val="22"/>
          <w:szCs w:val="22"/>
        </w:rPr>
        <w:t>9</w:t>
      </w:r>
      <w:r w:rsidRPr="00243DD8">
        <w:rPr>
          <w:rFonts w:asciiTheme="minorHAnsi" w:hAnsiTheme="minorHAnsi"/>
          <w:b/>
          <w:bCs/>
          <w:sz w:val="22"/>
          <w:szCs w:val="22"/>
        </w:rPr>
        <w:t>.</w:t>
      </w:r>
    </w:p>
    <w:p w14:paraId="22E34E99" w14:textId="5D7D9421" w:rsidR="00516B15" w:rsidRDefault="005800A9" w:rsidP="00516B15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Wykonawca </w:t>
      </w:r>
      <w:r w:rsidR="00516B15" w:rsidRPr="00243DD8">
        <w:rPr>
          <w:rFonts w:asciiTheme="minorHAnsi" w:hAnsiTheme="minorHAnsi"/>
          <w:sz w:val="22"/>
          <w:szCs w:val="22"/>
        </w:rPr>
        <w:t xml:space="preserve">oświadcza i gwarantuje, że podawane dane osobowe będą wykorzystywane tylko </w:t>
      </w:r>
      <w:r w:rsidR="00516B15">
        <w:rPr>
          <w:rFonts w:asciiTheme="minorHAnsi" w:hAnsiTheme="minorHAnsi"/>
          <w:sz w:val="22"/>
          <w:szCs w:val="22"/>
        </w:rPr>
        <w:br/>
      </w:r>
      <w:r w:rsidR="00516B15" w:rsidRPr="00243DD8">
        <w:rPr>
          <w:rFonts w:asciiTheme="minorHAnsi" w:hAnsiTheme="minorHAnsi"/>
          <w:sz w:val="22"/>
          <w:szCs w:val="22"/>
        </w:rPr>
        <w:t>w celu realizacji niniejszej umowy zgodnie z art. 36 – 39 Ustawy o ochronie danych osobowych.</w:t>
      </w:r>
    </w:p>
    <w:p w14:paraId="292E1E07" w14:textId="77777777" w:rsidR="00F61B79" w:rsidRDefault="00F61B79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Hlk11742681"/>
    </w:p>
    <w:p w14:paraId="6942B0BB" w14:textId="370485FA" w:rsidR="00516B15" w:rsidRPr="00243DD8" w:rsidRDefault="00516B15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>§</w:t>
      </w:r>
      <w:bookmarkEnd w:id="0"/>
      <w:r w:rsidRPr="00243DD8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D51AAD">
        <w:rPr>
          <w:rFonts w:asciiTheme="minorHAnsi" w:hAnsiTheme="minorHAnsi"/>
          <w:b/>
          <w:bCs/>
          <w:sz w:val="22"/>
          <w:szCs w:val="22"/>
        </w:rPr>
        <w:t>10</w:t>
      </w:r>
      <w:r w:rsidRPr="00243DD8">
        <w:rPr>
          <w:rFonts w:asciiTheme="minorHAnsi" w:hAnsiTheme="minorHAnsi"/>
          <w:b/>
          <w:bCs/>
          <w:sz w:val="22"/>
          <w:szCs w:val="22"/>
        </w:rPr>
        <w:t>.</w:t>
      </w:r>
    </w:p>
    <w:p w14:paraId="3E82ECFF" w14:textId="6B6C9F6E" w:rsidR="00516B15" w:rsidRDefault="00516B15" w:rsidP="00516B15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>Spory mogące wyniknąć na tle wykonania Umowy będą rozpatrywane przez Sąd właściwy dla</w:t>
      </w:r>
      <w:r w:rsidR="005E1762">
        <w:rPr>
          <w:rFonts w:asciiTheme="minorHAnsi" w:hAnsiTheme="minorHAnsi"/>
          <w:sz w:val="22"/>
          <w:szCs w:val="22"/>
        </w:rPr>
        <w:t> </w:t>
      </w:r>
      <w:r w:rsidR="005800A9">
        <w:rPr>
          <w:rFonts w:asciiTheme="minorHAnsi" w:hAnsiTheme="minorHAnsi"/>
          <w:sz w:val="22"/>
          <w:szCs w:val="22"/>
        </w:rPr>
        <w:t>Zamawiającego</w:t>
      </w:r>
      <w:r w:rsidRPr="00243DD8">
        <w:rPr>
          <w:rFonts w:asciiTheme="minorHAnsi" w:hAnsiTheme="minorHAnsi"/>
          <w:sz w:val="22"/>
          <w:szCs w:val="22"/>
        </w:rPr>
        <w:t>.</w:t>
      </w:r>
    </w:p>
    <w:p w14:paraId="5FEE2EB1" w14:textId="77777777" w:rsidR="00F61B79" w:rsidRDefault="00F61B79" w:rsidP="002B7CA0">
      <w:pPr>
        <w:pStyle w:val="Tekstpodstawowy"/>
        <w:rPr>
          <w:rFonts w:asciiTheme="minorHAnsi" w:hAnsiTheme="minorHAnsi"/>
          <w:b/>
          <w:bCs/>
          <w:sz w:val="22"/>
          <w:szCs w:val="22"/>
        </w:rPr>
      </w:pPr>
    </w:p>
    <w:p w14:paraId="4F82298C" w14:textId="33F73103" w:rsidR="00516B15" w:rsidRPr="00243DD8" w:rsidRDefault="00516B15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 xml:space="preserve">§ </w:t>
      </w:r>
      <w:r w:rsidR="00D54267">
        <w:rPr>
          <w:rFonts w:asciiTheme="minorHAnsi" w:hAnsiTheme="minorHAnsi"/>
          <w:b/>
          <w:bCs/>
          <w:sz w:val="22"/>
          <w:szCs w:val="22"/>
        </w:rPr>
        <w:t>1</w:t>
      </w:r>
      <w:r w:rsidR="00D51AAD">
        <w:rPr>
          <w:rFonts w:asciiTheme="minorHAnsi" w:hAnsiTheme="minorHAnsi"/>
          <w:b/>
          <w:bCs/>
          <w:sz w:val="22"/>
          <w:szCs w:val="22"/>
        </w:rPr>
        <w:t>1</w:t>
      </w:r>
      <w:r w:rsidRPr="00243DD8">
        <w:rPr>
          <w:rFonts w:asciiTheme="minorHAnsi" w:hAnsiTheme="minorHAnsi"/>
          <w:b/>
          <w:bCs/>
          <w:sz w:val="22"/>
          <w:szCs w:val="22"/>
        </w:rPr>
        <w:t>.</w:t>
      </w:r>
    </w:p>
    <w:p w14:paraId="1769A4D3" w14:textId="009A1D08" w:rsidR="00516B15" w:rsidRPr="00243DD8" w:rsidRDefault="00516B15" w:rsidP="00516B15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>W sprawach nieuregulowanych Umową mają zastosowanie przepisy Kodeksu Cywilnego.</w:t>
      </w:r>
    </w:p>
    <w:p w14:paraId="4AE4EED2" w14:textId="77777777" w:rsidR="00F61B79" w:rsidRDefault="00F61B79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4BAAC2A8" w14:textId="394A642F" w:rsidR="00516B15" w:rsidRPr="00243DD8" w:rsidRDefault="00516B15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 xml:space="preserve">§ </w:t>
      </w:r>
      <w:r w:rsidR="00D51AAD">
        <w:rPr>
          <w:rFonts w:asciiTheme="minorHAnsi" w:hAnsiTheme="minorHAnsi"/>
          <w:b/>
          <w:bCs/>
          <w:sz w:val="22"/>
          <w:szCs w:val="22"/>
        </w:rPr>
        <w:t>12.</w:t>
      </w:r>
    </w:p>
    <w:p w14:paraId="70FA9519" w14:textId="1D53C7B5" w:rsidR="00516B15" w:rsidRPr="00243DD8" w:rsidRDefault="00516B15" w:rsidP="00516B15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>Zmiany Umowy wymagają formy pisemnej w postaci aneksu.</w:t>
      </w:r>
    </w:p>
    <w:p w14:paraId="4B4D0D71" w14:textId="77777777" w:rsidR="00F61B79" w:rsidRDefault="00F61B79" w:rsidP="002B7CA0">
      <w:pPr>
        <w:pStyle w:val="Tekstpodstawowy"/>
        <w:rPr>
          <w:rFonts w:asciiTheme="minorHAnsi" w:hAnsiTheme="minorHAnsi"/>
          <w:b/>
          <w:bCs/>
          <w:sz w:val="22"/>
          <w:szCs w:val="22"/>
        </w:rPr>
      </w:pPr>
    </w:p>
    <w:p w14:paraId="66098EB3" w14:textId="6705AB9F" w:rsidR="00516B15" w:rsidRPr="00243DD8" w:rsidRDefault="00516B15" w:rsidP="00516B15">
      <w:pPr>
        <w:pStyle w:val="Tekstpodstawowy"/>
        <w:jc w:val="center"/>
        <w:rPr>
          <w:rFonts w:asciiTheme="minorHAnsi" w:hAnsiTheme="minorHAnsi"/>
          <w:b/>
          <w:bCs/>
          <w:sz w:val="22"/>
          <w:szCs w:val="22"/>
        </w:rPr>
      </w:pPr>
      <w:r w:rsidRPr="00243DD8">
        <w:rPr>
          <w:rFonts w:asciiTheme="minorHAnsi" w:hAnsiTheme="minorHAnsi"/>
          <w:b/>
          <w:bCs/>
          <w:sz w:val="22"/>
          <w:szCs w:val="22"/>
        </w:rPr>
        <w:t xml:space="preserve">§ </w:t>
      </w:r>
      <w:r w:rsidR="00D54267">
        <w:rPr>
          <w:rFonts w:asciiTheme="minorHAnsi" w:hAnsiTheme="minorHAnsi"/>
          <w:b/>
          <w:bCs/>
          <w:sz w:val="22"/>
          <w:szCs w:val="22"/>
        </w:rPr>
        <w:t>1</w:t>
      </w:r>
      <w:r w:rsidR="00D51AAD">
        <w:rPr>
          <w:rFonts w:asciiTheme="minorHAnsi" w:hAnsiTheme="minorHAnsi"/>
          <w:b/>
          <w:bCs/>
          <w:sz w:val="22"/>
          <w:szCs w:val="22"/>
        </w:rPr>
        <w:t>3</w:t>
      </w:r>
      <w:r w:rsidRPr="00243DD8">
        <w:rPr>
          <w:rFonts w:asciiTheme="minorHAnsi" w:hAnsiTheme="minorHAnsi"/>
          <w:b/>
          <w:bCs/>
          <w:sz w:val="22"/>
          <w:szCs w:val="22"/>
        </w:rPr>
        <w:t>.</w:t>
      </w:r>
    </w:p>
    <w:p w14:paraId="17B46363" w14:textId="77777777" w:rsidR="00516B15" w:rsidRDefault="00516B15" w:rsidP="00516B15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243DD8">
        <w:rPr>
          <w:rFonts w:asciiTheme="minorHAnsi" w:hAnsiTheme="minorHAnsi"/>
          <w:sz w:val="22"/>
          <w:szCs w:val="22"/>
        </w:rPr>
        <w:t xml:space="preserve">Umowę </w:t>
      </w:r>
      <w:r w:rsidRPr="00CD2573">
        <w:rPr>
          <w:rFonts w:asciiTheme="minorHAnsi" w:hAnsiTheme="minorHAnsi" w:cstheme="minorHAnsi"/>
          <w:sz w:val="22"/>
          <w:szCs w:val="22"/>
        </w:rPr>
        <w:t>sporządzono</w:t>
      </w:r>
      <w:r w:rsidRPr="00243DD8">
        <w:rPr>
          <w:rFonts w:asciiTheme="minorHAnsi" w:hAnsiTheme="minorHAnsi"/>
          <w:sz w:val="22"/>
          <w:szCs w:val="22"/>
        </w:rPr>
        <w:t xml:space="preserve"> w dwóch jednobrzmiących egzemplarzach, po jednym dla każdej ze stron.</w:t>
      </w:r>
    </w:p>
    <w:p w14:paraId="6C7A6AC2" w14:textId="77777777" w:rsidR="005E1762" w:rsidRDefault="005E1762" w:rsidP="005E1762">
      <w:pPr>
        <w:pStyle w:val="Style15"/>
        <w:widowControl/>
        <w:spacing w:line="252" w:lineRule="auto"/>
        <w:ind w:right="2778" w:firstLine="0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38A0B570" w14:textId="1132FD7B" w:rsidR="00000E58" w:rsidRPr="00FE75C2" w:rsidRDefault="00000E58" w:rsidP="005E1762">
      <w:pPr>
        <w:pStyle w:val="Style15"/>
        <w:widowControl/>
        <w:spacing w:line="252" w:lineRule="auto"/>
        <w:ind w:left="2835" w:right="2778" w:firstLine="0"/>
        <w:jc w:val="center"/>
        <w:rPr>
          <w:rStyle w:val="FontStyle33"/>
          <w:rFonts w:asciiTheme="minorHAnsi" w:hAnsiTheme="minorHAnsi" w:cstheme="minorHAnsi"/>
          <w:sz w:val="22"/>
          <w:szCs w:val="22"/>
        </w:rPr>
      </w:pP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§ 1</w:t>
      </w:r>
      <w:r w:rsidR="00D51AAD">
        <w:rPr>
          <w:rStyle w:val="FontStyle33"/>
          <w:rFonts w:asciiTheme="minorHAnsi" w:hAnsiTheme="minorHAnsi" w:cstheme="minorHAnsi"/>
          <w:sz w:val="22"/>
          <w:szCs w:val="22"/>
        </w:rPr>
        <w:t>4</w:t>
      </w:r>
      <w:r w:rsidRPr="00FE75C2">
        <w:rPr>
          <w:rStyle w:val="FontStyle33"/>
          <w:rFonts w:asciiTheme="minorHAnsi" w:hAnsiTheme="minorHAnsi" w:cstheme="minorHAnsi"/>
          <w:sz w:val="22"/>
          <w:szCs w:val="22"/>
        </w:rPr>
        <w:t>.</w:t>
      </w:r>
    </w:p>
    <w:p w14:paraId="5A76F164" w14:textId="7C03A1C5" w:rsidR="00000E58" w:rsidRDefault="00000E58" w:rsidP="00000E58">
      <w:pPr>
        <w:pStyle w:val="Style15"/>
        <w:widowControl/>
        <w:numPr>
          <w:ilvl w:val="0"/>
          <w:numId w:val="19"/>
        </w:numPr>
        <w:spacing w:line="252" w:lineRule="auto"/>
        <w:ind w:left="426" w:right="-3" w:hanging="426"/>
        <w:jc w:val="both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  <w:r w:rsidRPr="00D31157"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  <w:t>Załącznik nr 1 – Zakres rzeczowo-finansowy</w:t>
      </w:r>
    </w:p>
    <w:p w14:paraId="6E0C97B4" w14:textId="77777777" w:rsidR="00A5295F" w:rsidRPr="00D31157" w:rsidRDefault="00A5295F" w:rsidP="00A5295F">
      <w:pPr>
        <w:pStyle w:val="Style15"/>
        <w:widowControl/>
        <w:spacing w:line="252" w:lineRule="auto"/>
        <w:ind w:right="-3" w:firstLine="0"/>
        <w:jc w:val="both"/>
        <w:rPr>
          <w:rStyle w:val="FontStyle33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34BC77BA" w14:textId="77777777" w:rsidR="00516B15" w:rsidRDefault="00516B15" w:rsidP="00516B15">
      <w:pPr>
        <w:pStyle w:val="Tekstpodstawowy"/>
        <w:rPr>
          <w:rFonts w:asciiTheme="minorHAnsi" w:hAnsiTheme="minorHAnsi"/>
          <w:sz w:val="22"/>
          <w:szCs w:val="22"/>
        </w:rPr>
      </w:pPr>
    </w:p>
    <w:p w14:paraId="6322C360" w14:textId="77777777" w:rsidR="00944EF7" w:rsidRDefault="00944EF7" w:rsidP="00516B15">
      <w:pPr>
        <w:pStyle w:val="Tekstpodstawowy"/>
        <w:rPr>
          <w:rFonts w:asciiTheme="minorHAnsi" w:hAnsiTheme="minorHAnsi"/>
          <w:sz w:val="22"/>
          <w:szCs w:val="22"/>
        </w:rPr>
      </w:pPr>
    </w:p>
    <w:p w14:paraId="7E2E2E84" w14:textId="77777777" w:rsidR="00944EF7" w:rsidRPr="00243DD8" w:rsidRDefault="00944EF7" w:rsidP="00516B15">
      <w:pPr>
        <w:pStyle w:val="Tekstpodstawowy"/>
        <w:rPr>
          <w:rFonts w:asciiTheme="minorHAnsi" w:hAnsiTheme="minorHAnsi"/>
          <w:sz w:val="22"/>
          <w:szCs w:val="22"/>
        </w:rPr>
      </w:pPr>
    </w:p>
    <w:p w14:paraId="58D635F4" w14:textId="2E884A5F" w:rsidR="00516B15" w:rsidRPr="002931A4" w:rsidRDefault="005800A9" w:rsidP="005E1762">
      <w:pPr>
        <w:pStyle w:val="Tekstpodstawowy31"/>
        <w:ind w:left="708" w:firstLine="708"/>
        <w:jc w:val="both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WYKONAWCA</w:t>
      </w:r>
      <w:r>
        <w:rPr>
          <w:rFonts w:asciiTheme="minorHAnsi" w:hAnsiTheme="minorHAnsi"/>
          <w:b/>
          <w:szCs w:val="22"/>
        </w:rPr>
        <w:tab/>
      </w:r>
      <w:r>
        <w:rPr>
          <w:rFonts w:asciiTheme="minorHAnsi" w:hAnsiTheme="minorHAnsi"/>
          <w:b/>
          <w:szCs w:val="22"/>
        </w:rPr>
        <w:tab/>
      </w:r>
      <w:r>
        <w:rPr>
          <w:rFonts w:asciiTheme="minorHAnsi" w:hAnsiTheme="minorHAnsi"/>
          <w:b/>
          <w:szCs w:val="22"/>
        </w:rPr>
        <w:tab/>
      </w:r>
      <w:r w:rsidR="00B64CA8">
        <w:rPr>
          <w:rFonts w:asciiTheme="minorHAnsi" w:hAnsiTheme="minorHAnsi"/>
          <w:b/>
          <w:szCs w:val="22"/>
        </w:rPr>
        <w:tab/>
      </w:r>
      <w:r w:rsidR="00B64CA8">
        <w:rPr>
          <w:rFonts w:asciiTheme="minorHAnsi" w:hAnsiTheme="minorHAnsi"/>
          <w:b/>
          <w:szCs w:val="22"/>
        </w:rPr>
        <w:tab/>
      </w:r>
      <w:r w:rsidR="005E1762">
        <w:rPr>
          <w:rFonts w:asciiTheme="minorHAnsi" w:hAnsiTheme="minorHAnsi"/>
          <w:b/>
          <w:szCs w:val="22"/>
        </w:rPr>
        <w:tab/>
      </w:r>
      <w:r>
        <w:rPr>
          <w:rFonts w:asciiTheme="minorHAnsi" w:hAnsiTheme="minorHAnsi"/>
          <w:b/>
          <w:szCs w:val="22"/>
        </w:rPr>
        <w:t>ZAMAWIAJĄCY</w:t>
      </w:r>
    </w:p>
    <w:sectPr w:rsidR="00516B15" w:rsidRPr="002931A4" w:rsidSect="00944EF7">
      <w:footerReference w:type="default" r:id="rId12"/>
      <w:pgSz w:w="11906" w:h="16838"/>
      <w:pgMar w:top="568" w:right="1133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FC6A7" w14:textId="77777777" w:rsidR="001F548B" w:rsidRDefault="001F548B" w:rsidP="00DE3E32">
      <w:r>
        <w:separator/>
      </w:r>
    </w:p>
  </w:endnote>
  <w:endnote w:type="continuationSeparator" w:id="0">
    <w:p w14:paraId="68B0492D" w14:textId="77777777" w:rsidR="001F548B" w:rsidRDefault="001F548B" w:rsidP="00DE3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5450430"/>
      <w:docPartObj>
        <w:docPartGallery w:val="Page Numbers (Bottom of Page)"/>
        <w:docPartUnique/>
      </w:docPartObj>
    </w:sdtPr>
    <w:sdtContent>
      <w:p w14:paraId="7D578D00" w14:textId="77777777" w:rsidR="00DE3E32" w:rsidRDefault="00DE3E3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C933CF" w14:textId="77777777" w:rsidR="00DE3E32" w:rsidRDefault="00DE3E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9F19A" w14:textId="77777777" w:rsidR="001F548B" w:rsidRDefault="001F548B" w:rsidP="00DE3E32">
      <w:r>
        <w:separator/>
      </w:r>
    </w:p>
  </w:footnote>
  <w:footnote w:type="continuationSeparator" w:id="0">
    <w:p w14:paraId="27F2D8F0" w14:textId="77777777" w:rsidR="001F548B" w:rsidRDefault="001F548B" w:rsidP="00DE3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  <w:sz w:val="24"/>
      </w:rPr>
    </w:lvl>
  </w:abstractNum>
  <w:abstractNum w:abstractNumId="3" w15:restartNumberingAfterBreak="0">
    <w:nsid w:val="00000007"/>
    <w:multiLevelType w:val="multilevel"/>
    <w:tmpl w:val="EBF0FF5C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numFmt w:val="bullet"/>
      <w:lvlText w:val="-"/>
      <w:lvlJc w:val="left"/>
      <w:pPr>
        <w:tabs>
          <w:tab w:val="num" w:pos="927"/>
        </w:tabs>
        <w:ind w:left="927" w:hanging="207"/>
      </w:pPr>
      <w:rPr>
        <w:rFonts w:ascii="Garamond" w:hAnsi="Garamond"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4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851" w:hanging="284"/>
      </w:pPr>
      <w:rPr>
        <w:rFonts w:hint="default"/>
        <w:sz w:val="24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87"/>
        </w:tabs>
        <w:ind w:left="787" w:hanging="360"/>
      </w:pPr>
      <w:rPr>
        <w:rFonts w:hint="default"/>
        <w:sz w:val="24"/>
        <w:szCs w:val="24"/>
      </w:rPr>
    </w:lvl>
  </w:abstractNum>
  <w:abstractNum w:abstractNumId="7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sz w:val="24"/>
        <w:szCs w:val="24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</w:abstractNum>
  <w:abstractNum w:abstractNumId="9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mallCaps/>
        <w:sz w:val="24"/>
        <w:szCs w:val="22"/>
      </w:rPr>
    </w:lvl>
  </w:abstractNum>
  <w:abstractNum w:abstractNumId="10" w15:restartNumberingAfterBreak="0">
    <w:nsid w:val="00F561DA"/>
    <w:multiLevelType w:val="hybridMultilevel"/>
    <w:tmpl w:val="4E64B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5F0796"/>
    <w:multiLevelType w:val="multilevel"/>
    <w:tmpl w:val="7E7CE93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38068F"/>
    <w:multiLevelType w:val="hybridMultilevel"/>
    <w:tmpl w:val="6A84A800"/>
    <w:lvl w:ilvl="0" w:tplc="64F8F292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A7122DE"/>
    <w:multiLevelType w:val="hybridMultilevel"/>
    <w:tmpl w:val="7B947A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2648B"/>
    <w:multiLevelType w:val="hybridMultilevel"/>
    <w:tmpl w:val="D812B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B6168"/>
    <w:multiLevelType w:val="hybridMultilevel"/>
    <w:tmpl w:val="6A84A800"/>
    <w:lvl w:ilvl="0" w:tplc="FFFFFFF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3E8771F3"/>
    <w:multiLevelType w:val="hybridMultilevel"/>
    <w:tmpl w:val="B192E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65C13"/>
    <w:multiLevelType w:val="multilevel"/>
    <w:tmpl w:val="ACE8E9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EE36EF"/>
    <w:multiLevelType w:val="hybridMultilevel"/>
    <w:tmpl w:val="63589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67168"/>
    <w:multiLevelType w:val="hybridMultilevel"/>
    <w:tmpl w:val="33584668"/>
    <w:lvl w:ilvl="0" w:tplc="8272F6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5489E"/>
    <w:multiLevelType w:val="hybridMultilevel"/>
    <w:tmpl w:val="2634031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11589122">
    <w:abstractNumId w:val="0"/>
  </w:num>
  <w:num w:numId="2" w16cid:durableId="211886875">
    <w:abstractNumId w:val="1"/>
  </w:num>
  <w:num w:numId="3" w16cid:durableId="951744429">
    <w:abstractNumId w:val="2"/>
  </w:num>
  <w:num w:numId="4" w16cid:durableId="434598196">
    <w:abstractNumId w:val="3"/>
  </w:num>
  <w:num w:numId="5" w16cid:durableId="191961822">
    <w:abstractNumId w:val="4"/>
  </w:num>
  <w:num w:numId="6" w16cid:durableId="1423138559">
    <w:abstractNumId w:val="5"/>
  </w:num>
  <w:num w:numId="7" w16cid:durableId="529925212">
    <w:abstractNumId w:val="6"/>
  </w:num>
  <w:num w:numId="8" w16cid:durableId="769857770">
    <w:abstractNumId w:val="7"/>
  </w:num>
  <w:num w:numId="9" w16cid:durableId="865295004">
    <w:abstractNumId w:val="8"/>
  </w:num>
  <w:num w:numId="10" w16cid:durableId="942957889">
    <w:abstractNumId w:val="9"/>
  </w:num>
  <w:num w:numId="11" w16cid:durableId="475143957">
    <w:abstractNumId w:val="12"/>
  </w:num>
  <w:num w:numId="12" w16cid:durableId="1385638910">
    <w:abstractNumId w:val="18"/>
  </w:num>
  <w:num w:numId="13" w16cid:durableId="195779330">
    <w:abstractNumId w:val="20"/>
  </w:num>
  <w:num w:numId="14" w16cid:durableId="1762679173">
    <w:abstractNumId w:val="19"/>
  </w:num>
  <w:num w:numId="15" w16cid:durableId="1602450866">
    <w:abstractNumId w:val="10"/>
  </w:num>
  <w:num w:numId="16" w16cid:durableId="105194928">
    <w:abstractNumId w:val="14"/>
  </w:num>
  <w:num w:numId="17" w16cid:durableId="3482187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08230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31070008">
    <w:abstractNumId w:val="11"/>
  </w:num>
  <w:num w:numId="20" w16cid:durableId="238758199">
    <w:abstractNumId w:val="15"/>
  </w:num>
  <w:num w:numId="21" w16cid:durableId="20264411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B15"/>
    <w:rsid w:val="00000E58"/>
    <w:rsid w:val="00006EC0"/>
    <w:rsid w:val="0005475F"/>
    <w:rsid w:val="000704A6"/>
    <w:rsid w:val="000876EB"/>
    <w:rsid w:val="00087D6C"/>
    <w:rsid w:val="000D5B49"/>
    <w:rsid w:val="001137FC"/>
    <w:rsid w:val="001741EE"/>
    <w:rsid w:val="00194F0B"/>
    <w:rsid w:val="001A4EA9"/>
    <w:rsid w:val="001C142C"/>
    <w:rsid w:val="001F548B"/>
    <w:rsid w:val="002056C3"/>
    <w:rsid w:val="00211D82"/>
    <w:rsid w:val="00237C5B"/>
    <w:rsid w:val="00265D34"/>
    <w:rsid w:val="002835C1"/>
    <w:rsid w:val="002931A4"/>
    <w:rsid w:val="002B7CA0"/>
    <w:rsid w:val="002C7A39"/>
    <w:rsid w:val="002E6261"/>
    <w:rsid w:val="002F5177"/>
    <w:rsid w:val="002F673F"/>
    <w:rsid w:val="00333C7B"/>
    <w:rsid w:val="0034087D"/>
    <w:rsid w:val="00355611"/>
    <w:rsid w:val="00376E4D"/>
    <w:rsid w:val="00380DA6"/>
    <w:rsid w:val="003D0042"/>
    <w:rsid w:val="003E5488"/>
    <w:rsid w:val="004433E1"/>
    <w:rsid w:val="00463460"/>
    <w:rsid w:val="0048173D"/>
    <w:rsid w:val="004B01AB"/>
    <w:rsid w:val="004D628F"/>
    <w:rsid w:val="004D7797"/>
    <w:rsid w:val="004E3316"/>
    <w:rsid w:val="0050018E"/>
    <w:rsid w:val="00516B15"/>
    <w:rsid w:val="00522C37"/>
    <w:rsid w:val="005800A9"/>
    <w:rsid w:val="005E1762"/>
    <w:rsid w:val="00654039"/>
    <w:rsid w:val="00660CE5"/>
    <w:rsid w:val="00672610"/>
    <w:rsid w:val="006C4A7C"/>
    <w:rsid w:val="006F0123"/>
    <w:rsid w:val="00701E45"/>
    <w:rsid w:val="0071032D"/>
    <w:rsid w:val="007170B7"/>
    <w:rsid w:val="0073072D"/>
    <w:rsid w:val="0073438B"/>
    <w:rsid w:val="00740BE6"/>
    <w:rsid w:val="00743C0A"/>
    <w:rsid w:val="0078002B"/>
    <w:rsid w:val="00791E08"/>
    <w:rsid w:val="007B5EC6"/>
    <w:rsid w:val="007E10F0"/>
    <w:rsid w:val="007E75D4"/>
    <w:rsid w:val="007F026C"/>
    <w:rsid w:val="007F35A4"/>
    <w:rsid w:val="00812776"/>
    <w:rsid w:val="008739A4"/>
    <w:rsid w:val="00885917"/>
    <w:rsid w:val="00885C31"/>
    <w:rsid w:val="008A1B35"/>
    <w:rsid w:val="00906CA6"/>
    <w:rsid w:val="00910174"/>
    <w:rsid w:val="0094469F"/>
    <w:rsid w:val="00944EF7"/>
    <w:rsid w:val="0099615D"/>
    <w:rsid w:val="00997B46"/>
    <w:rsid w:val="009E564D"/>
    <w:rsid w:val="009F7677"/>
    <w:rsid w:val="00A13295"/>
    <w:rsid w:val="00A13529"/>
    <w:rsid w:val="00A16CAA"/>
    <w:rsid w:val="00A44115"/>
    <w:rsid w:val="00A5295F"/>
    <w:rsid w:val="00A62481"/>
    <w:rsid w:val="00A76B09"/>
    <w:rsid w:val="00AD047E"/>
    <w:rsid w:val="00B154A7"/>
    <w:rsid w:val="00B64CA8"/>
    <w:rsid w:val="00BB4D6A"/>
    <w:rsid w:val="00BE32A5"/>
    <w:rsid w:val="00BF7228"/>
    <w:rsid w:val="00C41286"/>
    <w:rsid w:val="00C91E81"/>
    <w:rsid w:val="00CB7E0C"/>
    <w:rsid w:val="00CF063D"/>
    <w:rsid w:val="00D31157"/>
    <w:rsid w:val="00D51AAD"/>
    <w:rsid w:val="00D54267"/>
    <w:rsid w:val="00D729F6"/>
    <w:rsid w:val="00DE361C"/>
    <w:rsid w:val="00DE3E32"/>
    <w:rsid w:val="00EB2623"/>
    <w:rsid w:val="00EE1270"/>
    <w:rsid w:val="00EE32D3"/>
    <w:rsid w:val="00F322D5"/>
    <w:rsid w:val="00F61B79"/>
    <w:rsid w:val="00F74A0F"/>
    <w:rsid w:val="00FA1CF3"/>
    <w:rsid w:val="00FB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FABC9"/>
  <w15:chartTrackingRefBased/>
  <w15:docId w15:val="{C478FA51-B147-42CC-8621-3A63815FB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B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516B15"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516B1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16B1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6B15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516B15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516B15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styleId="Odwoaniedokomentarza">
    <w:name w:val="annotation reference"/>
    <w:basedOn w:val="Domylnaczcionkaakapitu"/>
    <w:semiHidden/>
    <w:rsid w:val="00516B15"/>
    <w:rPr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516B15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6B15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31">
    <w:name w:val="Tekst podstawowy 31"/>
    <w:basedOn w:val="Normalny"/>
    <w:rsid w:val="00516B15"/>
    <w:pPr>
      <w:autoSpaceDE w:val="0"/>
    </w:pPr>
    <w:rPr>
      <w:kern w:val="2"/>
      <w:sz w:val="22"/>
      <w:szCs w:val="24"/>
    </w:rPr>
  </w:style>
  <w:style w:type="paragraph" w:styleId="Akapitzlist">
    <w:name w:val="List Paragraph"/>
    <w:basedOn w:val="Normalny"/>
    <w:uiPriority w:val="34"/>
    <w:qFormat/>
    <w:rsid w:val="00516B1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3E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3E3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E3E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3E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Odwoaniedokomentarza2">
    <w:name w:val="Odwołanie do komentarza2"/>
    <w:rsid w:val="00D54267"/>
    <w:rPr>
      <w:sz w:val="16"/>
      <w:szCs w:val="16"/>
    </w:rPr>
  </w:style>
  <w:style w:type="character" w:customStyle="1" w:styleId="FontStyle33">
    <w:name w:val="Font Style33"/>
    <w:qFormat/>
    <w:rsid w:val="00000E58"/>
    <w:rPr>
      <w:rFonts w:ascii="Georgia" w:hAnsi="Georgia" w:cs="Georgia"/>
      <w:b/>
      <w:bCs/>
      <w:color w:val="000000"/>
      <w:sz w:val="18"/>
      <w:szCs w:val="18"/>
    </w:rPr>
  </w:style>
  <w:style w:type="paragraph" w:customStyle="1" w:styleId="Style15">
    <w:name w:val="Style15"/>
    <w:basedOn w:val="Normalny"/>
    <w:qFormat/>
    <w:rsid w:val="00000E58"/>
    <w:pPr>
      <w:widowControl w:val="0"/>
      <w:suppressAutoHyphens w:val="0"/>
      <w:spacing w:line="276" w:lineRule="exact"/>
      <w:ind w:hanging="178"/>
    </w:pPr>
    <w:rPr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96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ontStyle34">
    <w:name w:val="Font Style34"/>
    <w:qFormat/>
    <w:rsid w:val="00D51AAD"/>
    <w:rPr>
      <w:rFonts w:ascii="Georgia" w:hAnsi="Georgia" w:cs="Georgia"/>
      <w:color w:val="000000"/>
      <w:sz w:val="18"/>
      <w:szCs w:val="18"/>
    </w:rPr>
  </w:style>
  <w:style w:type="paragraph" w:customStyle="1" w:styleId="Style11">
    <w:name w:val="Style11"/>
    <w:basedOn w:val="Normalny"/>
    <w:qFormat/>
    <w:rsid w:val="00D51AAD"/>
    <w:pPr>
      <w:widowControl w:val="0"/>
      <w:suppressAutoHyphens w:val="0"/>
      <w:spacing w:line="336" w:lineRule="exact"/>
      <w:ind w:firstLine="1416"/>
    </w:pPr>
    <w:rPr>
      <w:sz w:val="24"/>
      <w:szCs w:val="24"/>
      <w:lang w:eastAsia="pl-PL"/>
    </w:rPr>
  </w:style>
  <w:style w:type="character" w:customStyle="1" w:styleId="FontStyle43">
    <w:name w:val="Font Style43"/>
    <w:qFormat/>
    <w:rsid w:val="00D51AAD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7">
    <w:name w:val="Style7"/>
    <w:basedOn w:val="Normalny"/>
    <w:qFormat/>
    <w:rsid w:val="00D51AAD"/>
    <w:pPr>
      <w:widowControl w:val="0"/>
      <w:suppressAutoHyphens w:val="0"/>
      <w:jc w:val="center"/>
    </w:pPr>
    <w:rPr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D51A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kupy.ksef@mpecns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akupy.ksef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upy.ksef@mpecns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E5638-973B-4684-8C18-B42566B73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2160</Words>
  <Characters>12966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Właściciel</dc:creator>
  <cp:keywords/>
  <dc:description/>
  <cp:lastModifiedBy>a.jasinska</cp:lastModifiedBy>
  <cp:revision>52</cp:revision>
  <cp:lastPrinted>2023-08-16T06:06:00Z</cp:lastPrinted>
  <dcterms:created xsi:type="dcterms:W3CDTF">2019-07-23T07:40:00Z</dcterms:created>
  <dcterms:modified xsi:type="dcterms:W3CDTF">2026-07-22T12:47:00Z</dcterms:modified>
</cp:coreProperties>
</file>